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6D566" w14:textId="77777777" w:rsidR="00252358"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61021BAB" w14:textId="77777777" w:rsidR="004969BD" w:rsidRPr="00590863" w:rsidRDefault="004969BD" w:rsidP="00252358">
      <w:pPr>
        <w:spacing w:after="0"/>
        <w:jc w:val="right"/>
        <w:rPr>
          <w:rFonts w:ascii="Arial" w:hAnsi="Arial" w:cs="Arial"/>
          <w:sz w:val="18"/>
          <w:szCs w:val="18"/>
        </w:rPr>
      </w:pPr>
    </w:p>
    <w:p w14:paraId="24F7CA7A"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C8BFF34" w14:textId="77777777"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Izvajanje prevozov šolskih otrok v občini Ilirska Bistrica</w:t>
      </w:r>
      <w:r>
        <w:rPr>
          <w:rFonts w:ascii="Arial" w:hAnsi="Arial" w:cs="Arial"/>
          <w:color w:val="000000"/>
          <w:sz w:val="18"/>
          <w:szCs w:val="18"/>
        </w:rPr>
        <w:t>« dajemo ponudbo, kot sledi:</w:t>
      </w:r>
    </w:p>
    <w:p w14:paraId="10D3BC33" w14:textId="77777777" w:rsidR="004969BD" w:rsidRDefault="004969BD">
      <w:pPr>
        <w:spacing w:before="225" w:after="225" w:line="240" w:lineRule="auto"/>
        <w:jc w:val="both"/>
      </w:pPr>
    </w:p>
    <w:p w14:paraId="61CA3C90" w14:textId="0EB50986" w:rsidR="00DC2A28"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6D40E0">
        <w:rPr>
          <w:rFonts w:ascii="Arial" w:hAnsi="Arial" w:cs="Arial"/>
          <w:color w:val="000000"/>
          <w:sz w:val="18"/>
          <w:szCs w:val="18"/>
          <w:u w:val="single"/>
        </w:rPr>
        <w:t>za sklop/e:</w:t>
      </w:r>
    </w:p>
    <w:tbl>
      <w:tblPr>
        <w:tblStyle w:val="NormalTablePHPDOCX"/>
        <w:tblW w:w="8670" w:type="dxa"/>
        <w:tblInd w:w="108" w:type="dxa"/>
        <w:tblLook w:val="04A0" w:firstRow="1" w:lastRow="0" w:firstColumn="1" w:lastColumn="0" w:noHBand="0" w:noVBand="1"/>
      </w:tblPr>
      <w:tblGrid>
        <w:gridCol w:w="2385"/>
        <w:gridCol w:w="6285"/>
      </w:tblGrid>
      <w:tr w:rsidR="00DC2A28" w14:paraId="3EE10C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255E0" w14:textId="77777777" w:rsidR="00DC2A28"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54BFD" w14:textId="77777777" w:rsidR="00DC2A28" w:rsidRDefault="00000000">
            <w:r>
              <w:rPr>
                <w:rFonts w:ascii="Arial" w:hAnsi="Arial" w:cs="Arial"/>
                <w:color w:val="000000"/>
                <w:position w:val="-2"/>
                <w:sz w:val="18"/>
                <w:szCs w:val="18"/>
              </w:rPr>
              <w:t> </w:t>
            </w:r>
          </w:p>
        </w:tc>
      </w:tr>
      <w:tr w:rsidR="00DC2A28" w14:paraId="26358C6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97C176" w14:textId="77777777" w:rsidR="00DC2A28"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59FF1" w14:textId="77777777" w:rsidR="00DC2A28" w:rsidRDefault="00000000">
            <w:r>
              <w:rPr>
                <w:rFonts w:ascii="Arial" w:hAnsi="Arial" w:cs="Arial"/>
                <w:color w:val="000000"/>
                <w:position w:val="-2"/>
                <w:sz w:val="18"/>
                <w:szCs w:val="18"/>
              </w:rPr>
              <w:t> </w:t>
            </w:r>
          </w:p>
        </w:tc>
      </w:tr>
    </w:tbl>
    <w:p w14:paraId="6F576F67" w14:textId="77777777" w:rsidR="00DC2A28" w:rsidRDefault="00000000">
      <w:pPr>
        <w:spacing w:before="225" w:after="225" w:line="240" w:lineRule="auto"/>
        <w:jc w:val="both"/>
      </w:pPr>
      <w:r>
        <w:rPr>
          <w:rFonts w:ascii="Arial" w:hAnsi="Arial" w:cs="Arial"/>
          <w:color w:val="000000"/>
          <w:sz w:val="18"/>
          <w:szCs w:val="18"/>
        </w:rPr>
        <w:t>Ponudbo oddajamo (ustrezno označite):</w:t>
      </w:r>
    </w:p>
    <w:p w14:paraId="0859C087" w14:textId="77777777" w:rsidR="00DC2A28" w:rsidRDefault="00000000" w:rsidP="00A30507">
      <w:pPr>
        <w:spacing w:before="120" w:after="120" w:line="240" w:lineRule="auto"/>
        <w:jc w:val="both"/>
      </w:pPr>
      <w:r>
        <w:fldChar w:fldCharType="begin">
          <w:ffData>
            <w:name w:val="cbox16447a963be5ae"/>
            <w:enabled/>
            <w:calcOnExit w:val="0"/>
            <w:checkBox>
              <w:sizeAuto/>
              <w:default w:val="0"/>
            </w:checkBox>
          </w:ffData>
        </w:fldChar>
      </w:r>
      <w:bookmarkStart w:id="0" w:name="cbox16447a963be5ae"/>
      <w:r>
        <w:instrText xml:space="preserve"> FORMCHECKBOX </w:instrText>
      </w:r>
      <w:r>
        <w:fldChar w:fldCharType="separate"/>
      </w:r>
      <w:r>
        <w:fldChar w:fldCharType="end"/>
      </w:r>
      <w:bookmarkEnd w:id="0"/>
      <w:r>
        <w:rPr>
          <w:rFonts w:ascii="Arial" w:hAnsi="Arial" w:cs="Arial"/>
          <w:color w:val="000000"/>
          <w:sz w:val="18"/>
          <w:szCs w:val="18"/>
        </w:rPr>
        <w:t> samostojno</w:t>
      </w:r>
    </w:p>
    <w:p w14:paraId="763BA320" w14:textId="77777777" w:rsidR="00DC2A28" w:rsidRDefault="00000000" w:rsidP="00A30507">
      <w:pPr>
        <w:spacing w:before="120" w:after="120" w:line="240" w:lineRule="auto"/>
        <w:jc w:val="both"/>
      </w:pPr>
      <w:r>
        <w:fldChar w:fldCharType="begin">
          <w:ffData>
            <w:name w:val="cbox16447a963be94a"/>
            <w:enabled/>
            <w:calcOnExit w:val="0"/>
            <w:checkBox>
              <w:sizeAuto/>
              <w:default w:val="0"/>
            </w:checkBox>
          </w:ffData>
        </w:fldChar>
      </w:r>
      <w:bookmarkStart w:id="1" w:name="cbox16447a963be94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8EE09A5" w14:textId="77777777" w:rsidR="00DC2A28" w:rsidRDefault="00000000" w:rsidP="00A30507">
      <w:pPr>
        <w:spacing w:before="120" w:after="120" w:line="240" w:lineRule="auto"/>
        <w:jc w:val="both"/>
      </w:pPr>
      <w:r>
        <w:fldChar w:fldCharType="begin">
          <w:ffData>
            <w:name w:val="cbox16447a963bed58"/>
            <w:enabled/>
            <w:calcOnExit w:val="0"/>
            <w:checkBox>
              <w:sizeAuto/>
              <w:default w:val="0"/>
            </w:checkBox>
          </w:ffData>
        </w:fldChar>
      </w:r>
      <w:bookmarkStart w:id="2" w:name="cbox16447a963bed5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F4E512" w14:textId="77777777" w:rsidR="00DC2A28" w:rsidRDefault="00000000" w:rsidP="00A30507">
      <w:pPr>
        <w:spacing w:before="120" w:after="120" w:line="240" w:lineRule="auto"/>
        <w:jc w:val="both"/>
      </w:pPr>
      <w:r>
        <w:fldChar w:fldCharType="begin">
          <w:ffData>
            <w:name w:val="cbox16447a963bf082"/>
            <w:enabled/>
            <w:calcOnExit w:val="0"/>
            <w:checkBox>
              <w:sizeAuto/>
              <w:default w:val="0"/>
            </w:checkBox>
          </w:ffData>
        </w:fldChar>
      </w:r>
      <w:bookmarkStart w:id="3" w:name="cbox16447a963bf08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C35A26E" w14:textId="77777777" w:rsidR="004969BD" w:rsidRDefault="004969BD">
      <w:pPr>
        <w:spacing w:before="225" w:after="225" w:line="240" w:lineRule="auto"/>
        <w:jc w:val="both"/>
        <w:rPr>
          <w:rFonts w:ascii="Arial" w:hAnsi="Arial" w:cs="Arial"/>
          <w:color w:val="000000"/>
          <w:sz w:val="18"/>
          <w:szCs w:val="18"/>
        </w:rPr>
      </w:pPr>
    </w:p>
    <w:p w14:paraId="6404AD1E" w14:textId="432F64AA" w:rsidR="00DC2A28" w:rsidRDefault="00000000">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767"/>
        <w:gridCol w:w="1456"/>
        <w:gridCol w:w="2491"/>
        <w:gridCol w:w="2122"/>
        <w:gridCol w:w="2222"/>
      </w:tblGrid>
      <w:tr w:rsidR="006D40E0" w14:paraId="46CA81DD" w14:textId="77777777" w:rsidTr="00036278">
        <w:tc>
          <w:tcPr>
            <w:tcW w:w="1222" w:type="pct"/>
            <w:gridSpan w:val="2"/>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157EE6" w14:textId="77777777" w:rsidR="006D40E0" w:rsidRDefault="006D40E0" w:rsidP="00E3195E">
            <w:pPr>
              <w:jc w:val="center"/>
            </w:pPr>
            <w:r>
              <w:rPr>
                <w:rFonts w:ascii="Arial" w:hAnsi="Arial" w:cs="Arial"/>
                <w:b/>
                <w:bCs/>
                <w:color w:val="000000"/>
                <w:position w:val="-2"/>
                <w:sz w:val="18"/>
                <w:szCs w:val="18"/>
                <w:shd w:val="clear" w:color="auto" w:fill="D1D1D1"/>
              </w:rPr>
              <w:t>Sklop</w:t>
            </w:r>
          </w:p>
        </w:tc>
        <w:tc>
          <w:tcPr>
            <w:tcW w:w="137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B20F00" w14:textId="77777777" w:rsidR="006D40E0" w:rsidRPr="00381EF1" w:rsidRDefault="006D40E0" w:rsidP="00E3195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EnM brez DDV v EUR skupaj</w:t>
            </w:r>
          </w:p>
        </w:tc>
        <w:tc>
          <w:tcPr>
            <w:tcW w:w="11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F65DD9" w14:textId="77777777" w:rsidR="006D40E0" w:rsidRDefault="006D40E0" w:rsidP="00E3195E">
            <w:pPr>
              <w:jc w:val="center"/>
            </w:pPr>
            <w:r>
              <w:rPr>
                <w:rFonts w:ascii="Arial" w:hAnsi="Arial" w:cs="Arial"/>
                <w:b/>
                <w:bCs/>
                <w:color w:val="000000"/>
                <w:position w:val="-2"/>
                <w:sz w:val="18"/>
                <w:szCs w:val="18"/>
                <w:shd w:val="clear" w:color="auto" w:fill="D1D1D1"/>
              </w:rPr>
              <w:t>DDV</w:t>
            </w:r>
          </w:p>
        </w:tc>
        <w:tc>
          <w:tcPr>
            <w:tcW w:w="12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7B286C" w14:textId="77777777" w:rsidR="006D40E0" w:rsidRDefault="006D40E0" w:rsidP="00E3195E">
            <w:pPr>
              <w:jc w:val="center"/>
            </w:pPr>
            <w:r>
              <w:rPr>
                <w:rFonts w:ascii="Arial" w:hAnsi="Arial" w:cs="Arial"/>
                <w:b/>
                <w:bCs/>
                <w:color w:val="000000"/>
                <w:position w:val="-2"/>
                <w:sz w:val="18"/>
                <w:szCs w:val="18"/>
                <w:shd w:val="clear" w:color="auto" w:fill="D1D1D1"/>
              </w:rPr>
              <w:t>Cena EnM z DDV v EUR skupaj</w:t>
            </w:r>
          </w:p>
        </w:tc>
      </w:tr>
      <w:tr w:rsidR="006D40E0" w14:paraId="2E412997"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4D1D3" w14:textId="77777777" w:rsidR="006D40E0" w:rsidRDefault="006D40E0" w:rsidP="00E3195E">
            <w:pPr>
              <w:jc w:val="right"/>
            </w:pPr>
            <w:r>
              <w:rPr>
                <w:rFonts w:ascii="Arial" w:hAnsi="Arial" w:cs="Arial"/>
                <w:color w:val="000000"/>
                <w:position w:val="-2"/>
                <w:sz w:val="18"/>
                <w:szCs w:val="18"/>
              </w:rPr>
              <w:t>AŽ1</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283FD"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E4FCF"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89C4E" w14:textId="77777777" w:rsidR="006D40E0" w:rsidRDefault="006D40E0" w:rsidP="00E3195E">
            <w:r>
              <w:rPr>
                <w:rFonts w:ascii="Arial" w:hAnsi="Arial" w:cs="Arial"/>
                <w:color w:val="000000"/>
                <w:position w:val="-2"/>
                <w:sz w:val="18"/>
                <w:szCs w:val="18"/>
              </w:rPr>
              <w:t> </w:t>
            </w:r>
          </w:p>
        </w:tc>
      </w:tr>
      <w:tr w:rsidR="006D40E0" w14:paraId="4FFE4062"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543C0" w14:textId="77777777" w:rsidR="006D40E0" w:rsidRDefault="006D40E0" w:rsidP="00E3195E">
            <w:pPr>
              <w:jc w:val="right"/>
            </w:pPr>
            <w:r>
              <w:rPr>
                <w:rFonts w:ascii="Arial" w:hAnsi="Arial" w:cs="Arial"/>
                <w:color w:val="000000"/>
                <w:position w:val="-2"/>
                <w:sz w:val="18"/>
                <w:szCs w:val="18"/>
              </w:rPr>
              <w:t>DK 1</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4D193"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8D06A"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04E72" w14:textId="77777777" w:rsidR="006D40E0" w:rsidRDefault="006D40E0" w:rsidP="00E3195E">
            <w:r>
              <w:rPr>
                <w:rFonts w:ascii="Arial" w:hAnsi="Arial" w:cs="Arial"/>
                <w:color w:val="000000"/>
                <w:position w:val="-2"/>
                <w:sz w:val="18"/>
                <w:szCs w:val="18"/>
              </w:rPr>
              <w:t> </w:t>
            </w:r>
          </w:p>
        </w:tc>
      </w:tr>
      <w:tr w:rsidR="006D40E0" w14:paraId="57D4D143"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8C8B0" w14:textId="77777777" w:rsidR="006D40E0" w:rsidRDefault="006D40E0" w:rsidP="00E3195E">
            <w:pPr>
              <w:jc w:val="right"/>
            </w:pPr>
            <w:r>
              <w:rPr>
                <w:rFonts w:ascii="Arial" w:hAnsi="Arial" w:cs="Arial"/>
                <w:color w:val="000000"/>
                <w:position w:val="-2"/>
                <w:sz w:val="18"/>
                <w:szCs w:val="18"/>
              </w:rPr>
              <w:t>DK 2</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80704"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200B0"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150C7" w14:textId="77777777" w:rsidR="006D40E0" w:rsidRDefault="006D40E0" w:rsidP="00E3195E">
            <w:r>
              <w:rPr>
                <w:rFonts w:ascii="Arial" w:hAnsi="Arial" w:cs="Arial"/>
                <w:color w:val="000000"/>
                <w:position w:val="-2"/>
                <w:sz w:val="18"/>
                <w:szCs w:val="18"/>
              </w:rPr>
              <w:t> </w:t>
            </w:r>
          </w:p>
        </w:tc>
      </w:tr>
      <w:tr w:rsidR="006D40E0" w14:paraId="2FD9A39E"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CD1A2" w14:textId="77777777" w:rsidR="006D40E0" w:rsidRDefault="006D40E0" w:rsidP="00E3195E">
            <w:pPr>
              <w:jc w:val="right"/>
            </w:pPr>
            <w:r>
              <w:rPr>
                <w:rFonts w:ascii="Arial" w:hAnsi="Arial" w:cs="Arial"/>
                <w:color w:val="000000"/>
                <w:position w:val="-2"/>
                <w:sz w:val="18"/>
                <w:szCs w:val="18"/>
              </w:rPr>
              <w:t>DK 3</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2E29B"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C3B55"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D22B8" w14:textId="77777777" w:rsidR="006D40E0" w:rsidRDefault="006D40E0" w:rsidP="00E3195E">
            <w:r>
              <w:rPr>
                <w:rFonts w:ascii="Arial" w:hAnsi="Arial" w:cs="Arial"/>
                <w:color w:val="000000"/>
                <w:position w:val="-2"/>
                <w:sz w:val="18"/>
                <w:szCs w:val="18"/>
              </w:rPr>
              <w:t> </w:t>
            </w:r>
          </w:p>
        </w:tc>
      </w:tr>
      <w:tr w:rsidR="006D40E0" w14:paraId="2B65470E"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6B5C6" w14:textId="77777777" w:rsidR="006D40E0" w:rsidRDefault="006D40E0" w:rsidP="00E3195E">
            <w:pPr>
              <w:jc w:val="right"/>
            </w:pPr>
            <w:r>
              <w:rPr>
                <w:rFonts w:ascii="Arial" w:hAnsi="Arial" w:cs="Arial"/>
                <w:color w:val="000000"/>
                <w:position w:val="-2"/>
                <w:sz w:val="18"/>
                <w:szCs w:val="18"/>
              </w:rPr>
              <w:t>Jelšane</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84173"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3AE6B"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73051" w14:textId="77777777" w:rsidR="006D40E0" w:rsidRDefault="006D40E0" w:rsidP="00E3195E">
            <w:r>
              <w:rPr>
                <w:rFonts w:ascii="Arial" w:hAnsi="Arial" w:cs="Arial"/>
                <w:color w:val="000000"/>
                <w:position w:val="-2"/>
                <w:sz w:val="18"/>
                <w:szCs w:val="18"/>
              </w:rPr>
              <w:t> </w:t>
            </w:r>
          </w:p>
        </w:tc>
      </w:tr>
      <w:tr w:rsidR="006D40E0" w14:paraId="5304826A"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39D54" w14:textId="77777777" w:rsidR="006D40E0" w:rsidRDefault="006D40E0" w:rsidP="00E3195E">
            <w:pPr>
              <w:jc w:val="right"/>
            </w:pPr>
            <w:r>
              <w:rPr>
                <w:rFonts w:ascii="Arial" w:hAnsi="Arial" w:cs="Arial"/>
                <w:color w:val="000000"/>
                <w:position w:val="-2"/>
                <w:sz w:val="18"/>
                <w:szCs w:val="18"/>
              </w:rPr>
              <w:t>Knežak</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79706"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9B685"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BD12D" w14:textId="77777777" w:rsidR="006D40E0" w:rsidRDefault="006D40E0" w:rsidP="00E3195E">
            <w:r>
              <w:rPr>
                <w:rFonts w:ascii="Arial" w:hAnsi="Arial" w:cs="Arial"/>
                <w:color w:val="000000"/>
                <w:position w:val="-2"/>
                <w:sz w:val="18"/>
                <w:szCs w:val="18"/>
              </w:rPr>
              <w:t> </w:t>
            </w:r>
          </w:p>
        </w:tc>
      </w:tr>
      <w:tr w:rsidR="006D40E0" w14:paraId="4A32D6E7"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BF8E4" w14:textId="77777777" w:rsidR="006D40E0" w:rsidRDefault="006D40E0" w:rsidP="00E3195E">
            <w:pPr>
              <w:jc w:val="right"/>
            </w:pPr>
            <w:r>
              <w:rPr>
                <w:rFonts w:ascii="Arial" w:hAnsi="Arial" w:cs="Arial"/>
                <w:color w:val="000000"/>
                <w:position w:val="-2"/>
                <w:sz w:val="18"/>
                <w:szCs w:val="18"/>
              </w:rPr>
              <w:t>Kuteževo</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8419C"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9BE0A"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C3A3D" w14:textId="77777777" w:rsidR="006D40E0" w:rsidRDefault="006D40E0" w:rsidP="00E3195E">
            <w:r>
              <w:rPr>
                <w:rFonts w:ascii="Arial" w:hAnsi="Arial" w:cs="Arial"/>
                <w:color w:val="000000"/>
                <w:position w:val="-2"/>
                <w:sz w:val="18"/>
                <w:szCs w:val="18"/>
              </w:rPr>
              <w:t> </w:t>
            </w:r>
          </w:p>
        </w:tc>
      </w:tr>
      <w:tr w:rsidR="006D40E0" w14:paraId="669D6D30"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B4439" w14:textId="0907A311" w:rsidR="006D40E0" w:rsidRDefault="00776C74" w:rsidP="00E3195E">
            <w:pPr>
              <w:jc w:val="right"/>
            </w:pPr>
            <w:r>
              <w:rPr>
                <w:rFonts w:ascii="Arial" w:hAnsi="Arial" w:cs="Arial"/>
                <w:color w:val="000000"/>
                <w:position w:val="-2"/>
                <w:sz w:val="18"/>
                <w:szCs w:val="18"/>
              </w:rPr>
              <w:t>Pregarje</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4F7A6"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9D4F"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898DE" w14:textId="77777777" w:rsidR="006D40E0" w:rsidRDefault="006D40E0" w:rsidP="00E3195E">
            <w:r>
              <w:rPr>
                <w:rFonts w:ascii="Arial" w:hAnsi="Arial" w:cs="Arial"/>
                <w:color w:val="000000"/>
                <w:position w:val="-2"/>
                <w:sz w:val="18"/>
                <w:szCs w:val="18"/>
              </w:rPr>
              <w:t> </w:t>
            </w:r>
          </w:p>
        </w:tc>
      </w:tr>
      <w:tr w:rsidR="006D40E0" w14:paraId="2CC9B21E" w14:textId="77777777" w:rsidTr="00036278">
        <w:tc>
          <w:tcPr>
            <w:tcW w:w="12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2C40C" w14:textId="2A084D2E" w:rsidR="006D40E0" w:rsidRDefault="00776C74" w:rsidP="00E3195E">
            <w:pPr>
              <w:jc w:val="right"/>
            </w:pPr>
            <w:r>
              <w:rPr>
                <w:rFonts w:ascii="Arial" w:hAnsi="Arial" w:cs="Arial"/>
                <w:color w:val="000000"/>
                <w:position w:val="-2"/>
                <w:sz w:val="18"/>
                <w:szCs w:val="18"/>
              </w:rPr>
              <w:t>Podgrad</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7D2A2"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85543" w14:textId="77777777" w:rsidR="006D40E0" w:rsidRDefault="006D40E0"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BBEF5" w14:textId="77777777" w:rsidR="006D40E0" w:rsidRDefault="006D40E0" w:rsidP="00E3195E">
            <w:r>
              <w:rPr>
                <w:rFonts w:ascii="Arial" w:hAnsi="Arial" w:cs="Arial"/>
                <w:color w:val="000000"/>
                <w:position w:val="-2"/>
                <w:sz w:val="18"/>
                <w:szCs w:val="18"/>
              </w:rPr>
              <w:t> </w:t>
            </w:r>
          </w:p>
        </w:tc>
      </w:tr>
      <w:tr w:rsidR="00036278" w14:paraId="2EFA5CEB" w14:textId="77777777" w:rsidTr="00036278">
        <w:tc>
          <w:tcPr>
            <w:tcW w:w="416" w:type="pct"/>
            <w:vMerge w:val="restart"/>
            <w:tcBorders>
              <w:top w:val="single" w:sz="5" w:space="0" w:color="000000"/>
              <w:left w:val="single" w:sz="5" w:space="0" w:color="000000"/>
              <w:right w:val="single" w:sz="5" w:space="0" w:color="000000"/>
            </w:tcBorders>
            <w:tcMar>
              <w:top w:w="135" w:type="dxa"/>
              <w:bottom w:w="135" w:type="dxa"/>
            </w:tcMar>
            <w:vAlign w:val="center"/>
          </w:tcPr>
          <w:p w14:paraId="434DBA6D" w14:textId="77777777" w:rsidR="00036278" w:rsidRPr="00036278" w:rsidRDefault="00036278" w:rsidP="00E3195E">
            <w:pPr>
              <w:jc w:val="right"/>
              <w:rPr>
                <w:rFonts w:ascii="Arial" w:hAnsi="Arial" w:cs="Arial"/>
                <w:sz w:val="18"/>
                <w:szCs w:val="18"/>
              </w:rPr>
            </w:pPr>
            <w:r w:rsidRPr="00036278">
              <w:rPr>
                <w:rFonts w:ascii="Arial" w:hAnsi="Arial" w:cs="Arial"/>
                <w:color w:val="000000"/>
                <w:position w:val="-2"/>
                <w:sz w:val="18"/>
                <w:szCs w:val="18"/>
              </w:rPr>
              <w:t>Vipava OPP</w:t>
            </w:r>
          </w:p>
        </w:tc>
        <w:tc>
          <w:tcPr>
            <w:tcW w:w="806" w:type="pct"/>
            <w:tcBorders>
              <w:top w:val="single" w:sz="5" w:space="0" w:color="000000"/>
              <w:left w:val="single" w:sz="5" w:space="0" w:color="000000"/>
              <w:bottom w:val="single" w:sz="5" w:space="0" w:color="000000"/>
              <w:right w:val="single" w:sz="5" w:space="0" w:color="000000"/>
            </w:tcBorders>
            <w:vAlign w:val="center"/>
          </w:tcPr>
          <w:p w14:paraId="50C2FF11" w14:textId="399E641F" w:rsidR="00036278" w:rsidRPr="00036278" w:rsidRDefault="00036278" w:rsidP="00E3195E">
            <w:pPr>
              <w:jc w:val="right"/>
              <w:rPr>
                <w:rFonts w:ascii="Arial" w:hAnsi="Arial" w:cs="Arial"/>
                <w:sz w:val="18"/>
                <w:szCs w:val="18"/>
              </w:rPr>
            </w:pPr>
            <w:r w:rsidRPr="00036278">
              <w:rPr>
                <w:rFonts w:ascii="Arial" w:hAnsi="Arial" w:cs="Arial"/>
                <w:sz w:val="18"/>
                <w:szCs w:val="18"/>
              </w:rPr>
              <w:t>OPP Vipava - CIRIUS Vipava</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004AB" w14:textId="77777777" w:rsidR="00036278" w:rsidRDefault="00036278"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FF7A0" w14:textId="77777777" w:rsidR="00036278" w:rsidRDefault="00036278" w:rsidP="00E3195E">
            <w:r>
              <w:rPr>
                <w:rFonts w:ascii="Arial" w:hAnsi="Arial" w:cs="Arial"/>
                <w:color w:val="000000"/>
                <w:position w:val="-2"/>
                <w:sz w:val="18"/>
                <w:szCs w:val="18"/>
              </w:rPr>
              <w:t> </w:t>
            </w: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B975B" w14:textId="77777777" w:rsidR="00036278" w:rsidRDefault="00036278" w:rsidP="00E3195E">
            <w:r>
              <w:rPr>
                <w:rFonts w:ascii="Arial" w:hAnsi="Arial" w:cs="Arial"/>
                <w:color w:val="000000"/>
                <w:position w:val="-2"/>
                <w:sz w:val="18"/>
                <w:szCs w:val="18"/>
              </w:rPr>
              <w:t> </w:t>
            </w:r>
          </w:p>
        </w:tc>
      </w:tr>
      <w:tr w:rsidR="00036278" w14:paraId="46195525" w14:textId="77777777" w:rsidTr="00036278">
        <w:tc>
          <w:tcPr>
            <w:tcW w:w="416" w:type="pct"/>
            <w:vMerge/>
            <w:tcBorders>
              <w:left w:val="single" w:sz="5" w:space="0" w:color="000000"/>
              <w:bottom w:val="single" w:sz="5" w:space="0" w:color="000000"/>
              <w:right w:val="single" w:sz="5" w:space="0" w:color="000000"/>
            </w:tcBorders>
            <w:tcMar>
              <w:top w:w="135" w:type="dxa"/>
              <w:bottom w:w="135" w:type="dxa"/>
            </w:tcMar>
            <w:vAlign w:val="center"/>
          </w:tcPr>
          <w:p w14:paraId="6B96009F" w14:textId="77777777" w:rsidR="00036278" w:rsidRDefault="00036278" w:rsidP="00E3195E">
            <w:pPr>
              <w:jc w:val="right"/>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vAlign w:val="center"/>
          </w:tcPr>
          <w:p w14:paraId="64E0C1A1" w14:textId="7D74F6FE" w:rsidR="00036278" w:rsidRDefault="00036278" w:rsidP="00E3195E">
            <w:pPr>
              <w:jc w:val="right"/>
              <w:rPr>
                <w:rFonts w:ascii="Arial" w:hAnsi="Arial" w:cs="Arial"/>
                <w:color w:val="000000"/>
                <w:position w:val="-2"/>
                <w:sz w:val="18"/>
                <w:szCs w:val="18"/>
              </w:rPr>
            </w:pPr>
            <w:r w:rsidRPr="00036278">
              <w:rPr>
                <w:rFonts w:ascii="Arial" w:hAnsi="Arial" w:cs="Arial"/>
                <w:color w:val="000000"/>
                <w:position w:val="-2"/>
                <w:sz w:val="18"/>
                <w:szCs w:val="18"/>
              </w:rPr>
              <w:t>OPP Vipava - CUEV Divača</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124F7" w14:textId="77777777" w:rsidR="00036278" w:rsidRDefault="00036278" w:rsidP="00E3195E">
            <w:pPr>
              <w:rPr>
                <w:rFonts w:ascii="Arial" w:hAnsi="Arial" w:cs="Arial"/>
                <w:color w:val="000000"/>
                <w:position w:val="-2"/>
                <w:sz w:val="18"/>
                <w:szCs w:val="18"/>
              </w:rPr>
            </w:pP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3EBA7" w14:textId="77777777" w:rsidR="00036278" w:rsidRDefault="00036278" w:rsidP="00E3195E">
            <w:pPr>
              <w:rPr>
                <w:rFonts w:ascii="Arial" w:hAnsi="Arial" w:cs="Arial"/>
                <w:color w:val="000000"/>
                <w:position w:val="-2"/>
                <w:sz w:val="18"/>
                <w:szCs w:val="18"/>
              </w:rPr>
            </w:pPr>
          </w:p>
        </w:tc>
        <w:tc>
          <w:tcPr>
            <w:tcW w:w="12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429ED" w14:textId="77777777" w:rsidR="00036278" w:rsidRDefault="00036278" w:rsidP="00E3195E">
            <w:pPr>
              <w:rPr>
                <w:rFonts w:ascii="Arial" w:hAnsi="Arial" w:cs="Arial"/>
                <w:color w:val="000000"/>
                <w:position w:val="-2"/>
                <w:sz w:val="18"/>
                <w:szCs w:val="18"/>
              </w:rPr>
            </w:pPr>
          </w:p>
        </w:tc>
      </w:tr>
    </w:tbl>
    <w:p w14:paraId="1D5C8282" w14:textId="77777777"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Zavezujemo se, da bomo vsa dela izvršili skladno z zahtevami naročnika, najkasneje v roku določenem v razpisni dokumentaciji.  </w:t>
      </w:r>
    </w:p>
    <w:p w14:paraId="23DD0379" w14:textId="77777777" w:rsidR="006D40E0" w:rsidRPr="00197202" w:rsidRDefault="006D40E0" w:rsidP="006D40E0">
      <w:pPr>
        <w:spacing w:before="225" w:after="225" w:line="240" w:lineRule="auto"/>
        <w:jc w:val="both"/>
        <w:rPr>
          <w:rFonts w:ascii="Arial" w:hAnsi="Arial" w:cs="Arial"/>
          <w:sz w:val="18"/>
          <w:szCs w:val="18"/>
        </w:rPr>
      </w:pPr>
      <w:r w:rsidRPr="00197202">
        <w:rPr>
          <w:rFonts w:ascii="Arial" w:hAnsi="Arial" w:cs="Arial"/>
          <w:sz w:val="18"/>
          <w:szCs w:val="18"/>
        </w:rPr>
        <w:t xml:space="preserve">Pri izračunu cen za posamezno relacijo, dnevno ceno oziroma razpisano enoto mere in skupni vrednosti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Četudi del ponudbene vrednosti predstavljajo subvencije države za prevoz dijakov, </w:t>
      </w:r>
      <w:r>
        <w:rPr>
          <w:rFonts w:ascii="Arial" w:hAnsi="Arial" w:cs="Arial"/>
          <w:sz w:val="18"/>
          <w:szCs w:val="18"/>
        </w:rPr>
        <w:t xml:space="preserve">je </w:t>
      </w:r>
      <w:r w:rsidRPr="00197202">
        <w:rPr>
          <w:rFonts w:ascii="Arial" w:hAnsi="Arial" w:cs="Arial"/>
          <w:sz w:val="18"/>
          <w:szCs w:val="18"/>
        </w:rPr>
        <w:t xml:space="preserve">ta vrednost všteta v ponudbeni ceni, saj bo naročnik pri vsaki izstavitvi računa, ki se bo nanašal na izvedbo relacij, kjer se prevažajo tudi dijaki, zahteval priznanje popusta v višini subvencij na cene dogovorjene v </w:t>
      </w:r>
      <w:r>
        <w:rPr>
          <w:rFonts w:ascii="Arial" w:hAnsi="Arial" w:cs="Arial"/>
          <w:sz w:val="18"/>
          <w:szCs w:val="18"/>
        </w:rPr>
        <w:t>pogodbi</w:t>
      </w:r>
      <w:r w:rsidRPr="00197202">
        <w:rPr>
          <w:rFonts w:ascii="Arial" w:hAnsi="Arial" w:cs="Arial"/>
          <w:sz w:val="18"/>
          <w:szCs w:val="18"/>
        </w:rPr>
        <w:t xml:space="preserve">. </w:t>
      </w:r>
    </w:p>
    <w:p w14:paraId="70DAF69F" w14:textId="77777777" w:rsidR="006D40E0" w:rsidRDefault="006D40E0" w:rsidP="006D40E0">
      <w:pPr>
        <w:spacing w:before="225" w:after="225" w:line="240" w:lineRule="auto"/>
        <w:jc w:val="both"/>
        <w:rPr>
          <w:rFonts w:ascii="Arial" w:hAnsi="Arial" w:cs="Arial"/>
          <w:sz w:val="18"/>
          <w:szCs w:val="18"/>
        </w:rPr>
      </w:pPr>
      <w:r w:rsidRPr="00197202">
        <w:rPr>
          <w:rFonts w:ascii="Arial" w:hAnsi="Arial" w:cs="Arial"/>
          <w:sz w:val="18"/>
          <w:szCs w:val="18"/>
        </w:rPr>
        <w:t xml:space="preserve">Poleg navedenega </w:t>
      </w:r>
      <w:r>
        <w:rPr>
          <w:rFonts w:ascii="Arial" w:hAnsi="Arial" w:cs="Arial"/>
          <w:sz w:val="18"/>
          <w:szCs w:val="18"/>
        </w:rPr>
        <w:t xml:space="preserve">je ponudnik </w:t>
      </w:r>
      <w:r w:rsidRPr="00197202">
        <w:rPr>
          <w:rFonts w:ascii="Arial" w:hAnsi="Arial" w:cs="Arial"/>
          <w:sz w:val="18"/>
          <w:szCs w:val="18"/>
        </w:rPr>
        <w:t>pri izračunu ponudbenih cen upošteva</w:t>
      </w:r>
      <w:r>
        <w:rPr>
          <w:rFonts w:ascii="Arial" w:hAnsi="Arial" w:cs="Arial"/>
          <w:sz w:val="18"/>
          <w:szCs w:val="18"/>
        </w:rPr>
        <w:t>l</w:t>
      </w:r>
      <w:r w:rsidRPr="00197202">
        <w:rPr>
          <w:rFonts w:ascii="Arial" w:hAnsi="Arial" w:cs="Arial"/>
          <w:sz w:val="18"/>
          <w:szCs w:val="18"/>
        </w:rPr>
        <w:t xml:space="preserve"> tudi morebitno prekrivanje relacije javnega linijskega prevoza in posebnega linijskega prevoza, ne glede na to, ali se razpisana relacija po tem javnem naročilu v celoti ali delno prekriva z javnim linijskim prevozom.</w:t>
      </w:r>
    </w:p>
    <w:p w14:paraId="7CD6B09C" w14:textId="77777777" w:rsidR="004969BD" w:rsidRDefault="004969BD" w:rsidP="004969BD">
      <w:pPr>
        <w:spacing w:before="225" w:after="225" w:line="240" w:lineRule="auto"/>
        <w:jc w:val="both"/>
        <w:rPr>
          <w:rFonts w:ascii="Arial" w:hAnsi="Arial" w:cs="Arial"/>
          <w:sz w:val="18"/>
          <w:szCs w:val="18"/>
        </w:rPr>
      </w:pPr>
    </w:p>
    <w:p w14:paraId="09AE1FBC" w14:textId="43EF05BB" w:rsidR="004969BD" w:rsidRDefault="004969BD" w:rsidP="004969B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Čista in/ali brezemisijska vozila (Ponder 3)</w:t>
      </w:r>
    </w:p>
    <w:p w14:paraId="11A34747" w14:textId="68A40735" w:rsidR="004969BD" w:rsidRPr="004969BD" w:rsidRDefault="004969BD" w:rsidP="004969BD">
      <w:pPr>
        <w:spacing w:before="225" w:after="225" w:line="240" w:lineRule="auto"/>
        <w:jc w:val="both"/>
        <w:rPr>
          <w:rFonts w:ascii="Arial" w:hAnsi="Arial" w:cs="Arial"/>
          <w:color w:val="000000"/>
          <w:sz w:val="18"/>
          <w:szCs w:val="18"/>
        </w:rPr>
      </w:pPr>
      <w:r w:rsidRPr="004969BD">
        <w:rPr>
          <w:rFonts w:ascii="Arial" w:hAnsi="Arial" w:cs="Arial"/>
          <w:color w:val="000000"/>
          <w:sz w:val="18"/>
          <w:szCs w:val="18"/>
        </w:rPr>
        <w:t>Ponudnik</w:t>
      </w:r>
      <w:r>
        <w:rPr>
          <w:rFonts w:ascii="Arial" w:hAnsi="Arial" w:cs="Arial"/>
          <w:color w:val="000000"/>
          <w:sz w:val="18"/>
          <w:szCs w:val="18"/>
        </w:rPr>
        <w:t xml:space="preserve"> se zavezuje, da bo storitve prevozov za sklop/e: _______ </w:t>
      </w:r>
      <w:r w:rsidRPr="004969BD">
        <w:rPr>
          <w:rFonts w:ascii="Arial" w:hAnsi="Arial" w:cs="Arial"/>
          <w:i/>
          <w:iCs/>
          <w:color w:val="808080" w:themeColor="background1" w:themeShade="80"/>
          <w:sz w:val="18"/>
          <w:szCs w:val="18"/>
        </w:rPr>
        <w:t>(ponudnik navede sklope pri katerih bo prevoze izvajal s čistimi/ brezemisijskimi vozili)</w:t>
      </w:r>
      <w:r>
        <w:rPr>
          <w:rFonts w:ascii="Arial" w:hAnsi="Arial" w:cs="Arial"/>
          <w:color w:val="000000"/>
          <w:sz w:val="18"/>
          <w:szCs w:val="18"/>
        </w:rPr>
        <w:t xml:space="preserve"> izvajal s čistimi oziroma brezemisijskimi vozili, pri čemer ima ponudnik za izvajanje storitev na voljo _______ </w:t>
      </w:r>
      <w:r w:rsidRPr="004969BD">
        <w:rPr>
          <w:rFonts w:ascii="Arial" w:hAnsi="Arial" w:cs="Arial"/>
          <w:i/>
          <w:iCs/>
          <w:color w:val="808080" w:themeColor="background1" w:themeShade="80"/>
          <w:sz w:val="18"/>
          <w:szCs w:val="18"/>
        </w:rPr>
        <w:t>(ponudnik navede število čistih oziroma brezemisijskih vozil, s katerimi bo izvajal storitve prevozov)</w:t>
      </w:r>
      <w:r>
        <w:rPr>
          <w:rFonts w:ascii="Arial" w:hAnsi="Arial" w:cs="Arial"/>
          <w:color w:val="000000"/>
          <w:sz w:val="18"/>
          <w:szCs w:val="18"/>
        </w:rPr>
        <w:t xml:space="preserve"> čistih oziroma brezemisijskih vozil.</w:t>
      </w:r>
    </w:p>
    <w:p w14:paraId="3D73336F" w14:textId="77777777" w:rsidR="004969BD" w:rsidRDefault="004969BD" w:rsidP="006D40E0">
      <w:pPr>
        <w:spacing w:before="225" w:after="225" w:line="240" w:lineRule="auto"/>
        <w:jc w:val="both"/>
        <w:rPr>
          <w:rFonts w:ascii="Arial" w:hAnsi="Arial" w:cs="Arial"/>
          <w:sz w:val="18"/>
          <w:szCs w:val="18"/>
        </w:rPr>
      </w:pPr>
    </w:p>
    <w:p w14:paraId="5BEB562F" w14:textId="036E9731" w:rsidR="006D40E0" w:rsidRDefault="004969BD">
      <w:pPr>
        <w:spacing w:before="225" w:after="225" w:line="240" w:lineRule="auto"/>
        <w:jc w:val="both"/>
        <w:rPr>
          <w:rFonts w:ascii="Arial" w:hAnsi="Arial" w:cs="Arial"/>
          <w:color w:val="000000"/>
          <w:sz w:val="18"/>
          <w:szCs w:val="18"/>
        </w:rPr>
      </w:pPr>
      <w:r>
        <w:rPr>
          <w:rFonts w:ascii="Arial" w:hAnsi="Arial" w:cs="Arial"/>
          <w:b/>
          <w:bCs/>
          <w:color w:val="000000"/>
          <w:sz w:val="18"/>
          <w:szCs w:val="18"/>
        </w:rPr>
        <w:t>IV. Rok veljavnosti ponudb</w:t>
      </w:r>
      <w:r w:rsidRPr="006D40E0">
        <w:rPr>
          <w:rFonts w:ascii="Arial" w:hAnsi="Arial" w:cs="Arial"/>
          <w:b/>
          <w:bCs/>
          <w:color w:val="000000"/>
          <w:sz w:val="18"/>
          <w:szCs w:val="18"/>
        </w:rPr>
        <w:t>e</w:t>
      </w:r>
      <w:r>
        <w:rPr>
          <w:rFonts w:ascii="Arial" w:hAnsi="Arial" w:cs="Arial"/>
          <w:color w:val="000000"/>
          <w:sz w:val="18"/>
          <w:szCs w:val="18"/>
        </w:rPr>
        <w:t> </w:t>
      </w:r>
    </w:p>
    <w:p w14:paraId="1411F586" w14:textId="7EB57FBD" w:rsidR="00DC2A28" w:rsidRDefault="00000000">
      <w:pPr>
        <w:spacing w:before="225" w:after="225" w:line="240" w:lineRule="auto"/>
        <w:jc w:val="both"/>
      </w:pPr>
      <w:r>
        <w:rPr>
          <w:rFonts w:ascii="Arial" w:hAnsi="Arial" w:cs="Arial"/>
          <w:color w:val="000000"/>
          <w:sz w:val="18"/>
          <w:szCs w:val="18"/>
        </w:rPr>
        <w:t>Ponudba velja najmanj 90 dni od roka za predložitev ponudb.</w:t>
      </w:r>
      <w:r w:rsidR="00A30507">
        <w:t xml:space="preserve"> </w:t>
      </w:r>
      <w:r>
        <w:rPr>
          <w:rFonts w:ascii="Arial" w:hAnsi="Arial" w:cs="Arial"/>
          <w:color w:val="000000"/>
          <w:sz w:val="18"/>
          <w:szCs w:val="18"/>
        </w:rPr>
        <w:t>Ponudba mora biti veljavna najmanj do navedenega roka. Prekratka veljavnost ponudbe pomeni razlog za zavrnitev ponudbe.</w:t>
      </w:r>
    </w:p>
    <w:p w14:paraId="069FDB42" w14:textId="77777777" w:rsidR="004969BD" w:rsidRDefault="004969BD">
      <w:pPr>
        <w:spacing w:before="225" w:after="225" w:line="240" w:lineRule="auto"/>
        <w:jc w:val="both"/>
        <w:rPr>
          <w:rFonts w:ascii="Arial" w:hAnsi="Arial" w:cs="Arial"/>
          <w:b/>
          <w:bCs/>
          <w:color w:val="000000"/>
          <w:sz w:val="18"/>
          <w:szCs w:val="18"/>
        </w:rPr>
      </w:pPr>
    </w:p>
    <w:p w14:paraId="1004CA49" w14:textId="77B5703D" w:rsidR="00DC2A28" w:rsidRDefault="00000000">
      <w:pPr>
        <w:spacing w:before="225" w:after="225" w:line="240" w:lineRule="auto"/>
        <w:jc w:val="both"/>
      </w:pPr>
      <w:r>
        <w:rPr>
          <w:rFonts w:ascii="Arial" w:hAnsi="Arial" w:cs="Arial"/>
          <w:b/>
          <w:bCs/>
          <w:color w:val="000000"/>
          <w:sz w:val="18"/>
          <w:szCs w:val="18"/>
        </w:rPr>
        <w:t>V. Podatki o plačilu </w:t>
      </w:r>
    </w:p>
    <w:p w14:paraId="22D0FEC4" w14:textId="77777777" w:rsidR="00DC2A28"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6CA75CA" w14:textId="77777777" w:rsidR="00DC2A28"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7DA560D" w14:textId="26260235" w:rsidR="00DC2A28" w:rsidRDefault="00000000" w:rsidP="006D40E0">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303484" w14:textId="77777777" w:rsidR="006D40E0" w:rsidRDefault="00000000" w:rsidP="006D40E0">
      <w:pPr>
        <w:spacing w:after="0" w:line="240" w:lineRule="auto"/>
        <w:jc w:val="both"/>
        <w:rPr>
          <w:rFonts w:ascii="Arial" w:hAnsi="Arial" w:cs="Arial"/>
          <w:color w:val="000000"/>
          <w:sz w:val="18"/>
          <w:szCs w:val="18"/>
        </w:rPr>
      </w:pPr>
      <w:r>
        <w:rPr>
          <w:rFonts w:ascii="Arial" w:hAnsi="Arial" w:cs="Arial"/>
          <w:color w:val="000000"/>
          <w:sz w:val="18"/>
          <w:szCs w:val="18"/>
        </w:rPr>
        <w:t>  </w:t>
      </w:r>
    </w:p>
    <w:p w14:paraId="6CCEE0B4" w14:textId="77777777" w:rsidR="004969BD" w:rsidRDefault="004969BD" w:rsidP="006D40E0">
      <w:pPr>
        <w:spacing w:after="0" w:line="240" w:lineRule="auto"/>
        <w:jc w:val="both"/>
        <w:rPr>
          <w:rFonts w:ascii="Arial" w:hAnsi="Arial" w:cs="Arial"/>
          <w:b/>
          <w:bCs/>
          <w:color w:val="000000"/>
          <w:sz w:val="18"/>
          <w:szCs w:val="18"/>
        </w:rPr>
      </w:pPr>
    </w:p>
    <w:p w14:paraId="582EC28D" w14:textId="3DAB39A2" w:rsidR="00DC2A28" w:rsidRDefault="00000000" w:rsidP="006D40E0">
      <w:pPr>
        <w:spacing w:after="0" w:line="240" w:lineRule="auto"/>
        <w:jc w:val="both"/>
        <w:rPr>
          <w:rFonts w:ascii="Arial" w:hAnsi="Arial" w:cs="Arial"/>
          <w:b/>
          <w:bCs/>
          <w:color w:val="000000"/>
          <w:sz w:val="18"/>
          <w:szCs w:val="18"/>
        </w:rPr>
      </w:pPr>
      <w:r>
        <w:rPr>
          <w:rFonts w:ascii="Arial" w:hAnsi="Arial" w:cs="Arial"/>
          <w:b/>
          <w:bCs/>
          <w:color w:val="000000"/>
          <w:sz w:val="18"/>
          <w:szCs w:val="18"/>
        </w:rPr>
        <w:t>V</w:t>
      </w:r>
      <w:r w:rsidR="004969BD">
        <w:rPr>
          <w:rFonts w:ascii="Arial" w:hAnsi="Arial" w:cs="Arial"/>
          <w:b/>
          <w:bCs/>
          <w:color w:val="000000"/>
          <w:sz w:val="18"/>
          <w:szCs w:val="18"/>
        </w:rPr>
        <w:t>I</w:t>
      </w:r>
      <w:r>
        <w:rPr>
          <w:rFonts w:ascii="Arial" w:hAnsi="Arial" w:cs="Arial"/>
          <w:b/>
          <w:bCs/>
          <w:color w:val="000000"/>
          <w:sz w:val="18"/>
          <w:szCs w:val="18"/>
        </w:rPr>
        <w:t>. Podatki o gospodarskem subjektu</w:t>
      </w:r>
    </w:p>
    <w:p w14:paraId="2EDCBF58" w14:textId="77777777" w:rsidR="00A30507" w:rsidRDefault="00A30507" w:rsidP="006D40E0">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DC2A28" w14:paraId="1C6433C3"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EA8759" w14:textId="77777777" w:rsidR="00DC2A28" w:rsidRDefault="00000000">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718EF" w14:textId="77777777" w:rsidR="00DC2A28" w:rsidRDefault="00000000">
            <w:r>
              <w:rPr>
                <w:rFonts w:ascii="Arial" w:hAnsi="Arial" w:cs="Arial"/>
                <w:color w:val="000000"/>
                <w:position w:val="-2"/>
                <w:sz w:val="18"/>
                <w:szCs w:val="18"/>
              </w:rPr>
              <w:t> </w:t>
            </w:r>
          </w:p>
        </w:tc>
      </w:tr>
      <w:tr w:rsidR="00DC2A28" w14:paraId="0AB9D9FE"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27663" w14:textId="77777777" w:rsidR="00DC2A28" w:rsidRDefault="00000000">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496CD" w14:textId="77777777" w:rsidR="00DC2A28" w:rsidRDefault="00000000">
            <w:r>
              <w:rPr>
                <w:rFonts w:ascii="Arial" w:hAnsi="Arial" w:cs="Arial"/>
                <w:color w:val="000000"/>
                <w:position w:val="-2"/>
                <w:sz w:val="18"/>
                <w:szCs w:val="18"/>
              </w:rPr>
              <w:t> </w:t>
            </w:r>
          </w:p>
        </w:tc>
      </w:tr>
      <w:tr w:rsidR="00DC2A28" w14:paraId="435EEA28"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C9C80" w14:textId="77777777" w:rsidR="00DC2A28" w:rsidRDefault="00000000">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C88F5" w14:textId="77777777" w:rsidR="00DC2A28" w:rsidRDefault="00000000">
            <w:r>
              <w:rPr>
                <w:rFonts w:ascii="Arial" w:hAnsi="Arial" w:cs="Arial"/>
                <w:color w:val="000000"/>
                <w:position w:val="-2"/>
                <w:sz w:val="18"/>
                <w:szCs w:val="18"/>
              </w:rPr>
              <w:t> </w:t>
            </w:r>
          </w:p>
        </w:tc>
      </w:tr>
      <w:tr w:rsidR="00DC2A28" w14:paraId="0D0B7015"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9E17D" w14:textId="77777777" w:rsidR="00DC2A28" w:rsidRDefault="00000000">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C53E6" w14:textId="77777777" w:rsidR="00DC2A28" w:rsidRDefault="00000000">
            <w:r>
              <w:rPr>
                <w:rFonts w:ascii="Arial" w:hAnsi="Arial" w:cs="Arial"/>
                <w:color w:val="000000"/>
                <w:position w:val="-2"/>
                <w:sz w:val="18"/>
                <w:szCs w:val="18"/>
              </w:rPr>
              <w:t> </w:t>
            </w:r>
          </w:p>
        </w:tc>
      </w:tr>
      <w:tr w:rsidR="00DC2A28" w14:paraId="169DB712"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77AB9" w14:textId="77777777" w:rsidR="00DC2A28" w:rsidRDefault="00000000">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BBB51" w14:textId="77777777" w:rsidR="00DC2A28" w:rsidRDefault="00000000">
            <w:r>
              <w:rPr>
                <w:rFonts w:ascii="Arial" w:hAnsi="Arial" w:cs="Arial"/>
                <w:color w:val="000000"/>
                <w:position w:val="-2"/>
                <w:sz w:val="18"/>
                <w:szCs w:val="18"/>
              </w:rPr>
              <w:t> </w:t>
            </w:r>
          </w:p>
        </w:tc>
      </w:tr>
      <w:tr w:rsidR="00DC2A28" w14:paraId="6E3D88F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4DA32" w14:textId="77777777" w:rsidR="00DC2A28" w:rsidRDefault="00000000">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393E4" w14:textId="77777777" w:rsidR="00DC2A28" w:rsidRDefault="00000000">
            <w:r>
              <w:rPr>
                <w:rFonts w:ascii="Arial" w:hAnsi="Arial" w:cs="Arial"/>
                <w:color w:val="000000"/>
                <w:position w:val="-2"/>
                <w:sz w:val="18"/>
                <w:szCs w:val="18"/>
              </w:rPr>
              <w:t> </w:t>
            </w:r>
          </w:p>
        </w:tc>
      </w:tr>
      <w:tr w:rsidR="00DC2A28" w14:paraId="218D20E0"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C3E60" w14:textId="77777777" w:rsidR="00DC2A28" w:rsidRDefault="00000000">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D033" w14:textId="77777777" w:rsidR="00DC2A28" w:rsidRDefault="00000000">
            <w:r>
              <w:rPr>
                <w:rFonts w:ascii="Arial" w:hAnsi="Arial" w:cs="Arial"/>
                <w:color w:val="000000"/>
                <w:position w:val="-2"/>
                <w:sz w:val="18"/>
                <w:szCs w:val="18"/>
              </w:rPr>
              <w:t> </w:t>
            </w:r>
          </w:p>
        </w:tc>
      </w:tr>
      <w:tr w:rsidR="00DC2A28" w14:paraId="1F43558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32FDE1" w14:textId="77777777" w:rsidR="00DC2A28" w:rsidRDefault="00000000">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265AC" w14:textId="77777777" w:rsidR="00DC2A28" w:rsidRDefault="00000000">
            <w:r>
              <w:rPr>
                <w:rFonts w:ascii="Arial" w:hAnsi="Arial" w:cs="Arial"/>
                <w:color w:val="000000"/>
                <w:position w:val="-2"/>
                <w:sz w:val="18"/>
                <w:szCs w:val="18"/>
              </w:rPr>
              <w:t> </w:t>
            </w:r>
          </w:p>
        </w:tc>
      </w:tr>
      <w:tr w:rsidR="00DC2A28" w14:paraId="2E2135A7" w14:textId="77777777" w:rsidTr="00A30507">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7534A794" w14:textId="77777777" w:rsidR="00DC2A28"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0DD7EC" w14:textId="77777777" w:rsidR="00DC2A28" w:rsidRDefault="00000000">
            <w:r>
              <w:rPr>
                <w:rFonts w:ascii="Arial" w:hAnsi="Arial" w:cs="Arial"/>
                <w:color w:val="000000"/>
                <w:position w:val="-2"/>
                <w:sz w:val="18"/>
                <w:szCs w:val="18"/>
              </w:rPr>
              <w:t> </w:t>
            </w:r>
          </w:p>
        </w:tc>
      </w:tr>
      <w:tr w:rsidR="00DC2A28" w14:paraId="4179EAAB" w14:textId="77777777" w:rsidTr="00A30507">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4B1414FF" w14:textId="77777777" w:rsidR="00DC2A28"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5C764D22" w14:textId="77777777" w:rsidR="00DC2A28" w:rsidRDefault="00000000">
            <w:r>
              <w:rPr>
                <w:rFonts w:ascii="Arial" w:hAnsi="Arial" w:cs="Arial"/>
                <w:color w:val="000000"/>
                <w:position w:val="-2"/>
                <w:sz w:val="18"/>
                <w:szCs w:val="18"/>
              </w:rPr>
              <w:t> </w:t>
            </w:r>
          </w:p>
        </w:tc>
      </w:tr>
      <w:tr w:rsidR="00DC2A28" w14:paraId="0554EF1A" w14:textId="77777777" w:rsidTr="00A30507">
        <w:tblPrEx>
          <w:shd w:val="clear" w:color="auto" w:fill="auto"/>
        </w:tblPrEx>
        <w:tc>
          <w:tcPr>
            <w:tcW w:w="4270" w:type="dxa"/>
            <w:gridSpan w:val="2"/>
            <w:tcBorders>
              <w:top w:val="single" w:sz="4" w:space="0" w:color="auto"/>
            </w:tcBorders>
            <w:tcMar>
              <w:top w:w="75" w:type="dxa"/>
              <w:bottom w:w="75" w:type="dxa"/>
            </w:tcMar>
            <w:vAlign w:val="center"/>
          </w:tcPr>
          <w:p w14:paraId="0CFADBA4" w14:textId="77777777" w:rsidR="00A30507" w:rsidRDefault="00A30507">
            <w:pPr>
              <w:rPr>
                <w:rFonts w:ascii="Arial" w:hAnsi="Arial" w:cs="Arial"/>
                <w:color w:val="000000"/>
                <w:position w:val="-2"/>
                <w:sz w:val="18"/>
                <w:szCs w:val="18"/>
              </w:rPr>
            </w:pPr>
          </w:p>
          <w:p w14:paraId="0ABDE4DD" w14:textId="64041DDF" w:rsidR="00DC2A28" w:rsidRDefault="00000000">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4AFC3AEB" w14:textId="77777777" w:rsidR="00A30507" w:rsidRPr="00A30507" w:rsidRDefault="00A30507">
            <w:pPr>
              <w:jc w:val="center"/>
              <w:rPr>
                <w:rFonts w:ascii="Arial" w:hAnsi="Arial" w:cs="Arial"/>
                <w:color w:val="000000"/>
                <w:position w:val="-2"/>
                <w:sz w:val="10"/>
                <w:szCs w:val="10"/>
              </w:rPr>
            </w:pPr>
          </w:p>
          <w:p w14:paraId="781A2A51" w14:textId="77777777" w:rsidR="00A30507" w:rsidRDefault="00A30507">
            <w:pPr>
              <w:jc w:val="center"/>
              <w:rPr>
                <w:rFonts w:ascii="Arial" w:hAnsi="Arial" w:cs="Arial"/>
                <w:color w:val="000000"/>
                <w:position w:val="-2"/>
                <w:sz w:val="18"/>
                <w:szCs w:val="18"/>
              </w:rPr>
            </w:pPr>
          </w:p>
          <w:p w14:paraId="3201ACF5" w14:textId="2389CA14" w:rsidR="00DC2A28" w:rsidRDefault="00000000" w:rsidP="00A30507">
            <w:pPr>
              <w:jc w:val="center"/>
            </w:pPr>
            <w:r>
              <w:rPr>
                <w:rFonts w:ascii="Arial" w:hAnsi="Arial" w:cs="Arial"/>
                <w:color w:val="000000"/>
                <w:position w:val="-2"/>
                <w:sz w:val="18"/>
                <w:szCs w:val="18"/>
              </w:rPr>
              <w:t>Ime in priimek: _____________________</w:t>
            </w:r>
          </w:p>
        </w:tc>
      </w:tr>
      <w:tr w:rsidR="00DC2A28" w14:paraId="3280B58D" w14:textId="77777777" w:rsidTr="00A30507">
        <w:tblPrEx>
          <w:shd w:val="clear" w:color="auto" w:fill="auto"/>
        </w:tblPrEx>
        <w:tc>
          <w:tcPr>
            <w:tcW w:w="4270" w:type="dxa"/>
            <w:gridSpan w:val="2"/>
            <w:tcMar>
              <w:top w:w="75" w:type="dxa"/>
              <w:bottom w:w="75" w:type="dxa"/>
            </w:tcMar>
            <w:vAlign w:val="center"/>
          </w:tcPr>
          <w:p w14:paraId="26655F7C"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B8EDB51" w14:textId="6C67C52C" w:rsidR="00DC2A28" w:rsidRDefault="00000000">
            <w:pPr>
              <w:jc w:val="center"/>
            </w:pPr>
            <w:r>
              <w:rPr>
                <w:rFonts w:ascii="Arial" w:hAnsi="Arial" w:cs="Arial"/>
                <w:color w:val="000000"/>
                <w:position w:val="-2"/>
                <w:sz w:val="18"/>
                <w:szCs w:val="18"/>
              </w:rPr>
              <w:t xml:space="preserve"> (žig in podpis) </w:t>
            </w:r>
          </w:p>
        </w:tc>
      </w:tr>
    </w:tbl>
    <w:p w14:paraId="2E7BCFDA" w14:textId="77777777" w:rsidR="004969BD" w:rsidRDefault="004969BD" w:rsidP="00A30507">
      <w:pPr>
        <w:spacing w:before="225" w:after="225" w:line="240" w:lineRule="auto"/>
        <w:jc w:val="right"/>
        <w:rPr>
          <w:rFonts w:ascii="Arial" w:hAnsi="Arial" w:cs="Arial"/>
          <w:color w:val="000000"/>
          <w:sz w:val="18"/>
          <w:szCs w:val="18"/>
        </w:rPr>
      </w:pPr>
    </w:p>
    <w:p w14:paraId="4432B4CF" w14:textId="75285209" w:rsidR="00DC2A28" w:rsidRPr="00036278" w:rsidRDefault="00DC2A28" w:rsidP="00036278">
      <w:pPr>
        <w:rPr>
          <w:rFonts w:ascii="Arial" w:hAnsi="Arial" w:cs="Arial"/>
          <w:color w:val="000000"/>
          <w:sz w:val="18"/>
          <w:szCs w:val="18"/>
        </w:rPr>
      </w:pPr>
    </w:p>
    <w:sectPr w:rsidR="00DC2A28" w:rsidRPr="00036278"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D0D8" w14:textId="77777777" w:rsidR="003F0743" w:rsidRDefault="003F0743" w:rsidP="006975C6">
      <w:pPr>
        <w:spacing w:after="0" w:line="240" w:lineRule="auto"/>
      </w:pPr>
      <w:r>
        <w:separator/>
      </w:r>
    </w:p>
  </w:endnote>
  <w:endnote w:type="continuationSeparator" w:id="0">
    <w:p w14:paraId="04B9F317" w14:textId="77777777" w:rsidR="003F0743" w:rsidRDefault="003F074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03AB"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9AE16" w14:textId="77777777" w:rsidR="003F0743" w:rsidRDefault="003F0743" w:rsidP="006975C6">
      <w:pPr>
        <w:spacing w:after="0" w:line="240" w:lineRule="auto"/>
      </w:pPr>
      <w:r>
        <w:separator/>
      </w:r>
    </w:p>
  </w:footnote>
  <w:footnote w:type="continuationSeparator" w:id="0">
    <w:p w14:paraId="143DCC1C" w14:textId="77777777" w:rsidR="003F0743" w:rsidRDefault="003F074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D4F9" w14:textId="232EEB40" w:rsidR="009E7C0A" w:rsidRDefault="009E7C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8844" w14:textId="5A03B916" w:rsidR="009E7C0A" w:rsidRDefault="009E7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3536" w14:textId="577AF5A7" w:rsidR="009E7C0A" w:rsidRDefault="009E7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4BF4CCE"/>
    <w:multiLevelType w:val="hybridMultilevel"/>
    <w:tmpl w:val="944A83FC"/>
    <w:lvl w:ilvl="0" w:tplc="D67E36F6">
      <w:start w:val="1"/>
      <w:numFmt w:val="bullet"/>
      <w:lvlText w:val=""/>
      <w:lvlJc w:val="left"/>
      <w:pPr>
        <w:ind w:left="720" w:hanging="360"/>
      </w:pPr>
      <w:rPr>
        <w:rFonts w:ascii="Symbol" w:hAnsi="Symbol" w:cs="Symbol" w:hint="default"/>
        <w:sz w:val="18"/>
        <w:szCs w:val="18"/>
      </w:rPr>
    </w:lvl>
    <w:lvl w:ilvl="1" w:tplc="008A0BD0">
      <w:start w:val="1"/>
      <w:numFmt w:val="bullet"/>
      <w:lvlText w:val="o"/>
      <w:lvlJc w:val="left"/>
      <w:pPr>
        <w:ind w:left="1440" w:hanging="360"/>
      </w:pPr>
      <w:rPr>
        <w:rFonts w:ascii="Courier New" w:hAnsi="Courier New" w:cs="Courier New" w:hint="default"/>
      </w:rPr>
    </w:lvl>
    <w:lvl w:ilvl="2" w:tplc="812E4D48">
      <w:start w:val="1"/>
      <w:numFmt w:val="bullet"/>
      <w:lvlText w:val=""/>
      <w:lvlJc w:val="left"/>
      <w:pPr>
        <w:ind w:left="2160" w:hanging="360"/>
      </w:pPr>
      <w:rPr>
        <w:rFonts w:ascii="Wingdings" w:hAnsi="Wingdings" w:cs="Wingdings" w:hint="default"/>
      </w:rPr>
    </w:lvl>
    <w:lvl w:ilvl="3" w:tplc="183C2E20">
      <w:start w:val="1"/>
      <w:numFmt w:val="bullet"/>
      <w:lvlText w:val=""/>
      <w:lvlJc w:val="left"/>
      <w:pPr>
        <w:ind w:left="2880" w:hanging="360"/>
      </w:pPr>
      <w:rPr>
        <w:rFonts w:ascii="Symbol" w:hAnsi="Symbol" w:cs="Symbol" w:hint="default"/>
      </w:rPr>
    </w:lvl>
    <w:lvl w:ilvl="4" w:tplc="EBA0FD28">
      <w:start w:val="1"/>
      <w:numFmt w:val="bullet"/>
      <w:lvlText w:val="o"/>
      <w:lvlJc w:val="left"/>
      <w:pPr>
        <w:ind w:left="3600" w:hanging="360"/>
      </w:pPr>
      <w:rPr>
        <w:rFonts w:ascii="Courier New" w:hAnsi="Courier New" w:cs="Courier New" w:hint="default"/>
      </w:rPr>
    </w:lvl>
    <w:lvl w:ilvl="5" w:tplc="7BD644A0">
      <w:start w:val="1"/>
      <w:numFmt w:val="bullet"/>
      <w:lvlText w:val=""/>
      <w:lvlJc w:val="left"/>
      <w:pPr>
        <w:ind w:left="4320" w:hanging="360"/>
      </w:pPr>
      <w:rPr>
        <w:rFonts w:ascii="Wingdings" w:hAnsi="Wingdings" w:cs="Wingdings" w:hint="default"/>
      </w:rPr>
    </w:lvl>
    <w:lvl w:ilvl="6" w:tplc="FC26C5A0">
      <w:start w:val="1"/>
      <w:numFmt w:val="bullet"/>
      <w:lvlText w:val=""/>
      <w:lvlJc w:val="left"/>
      <w:pPr>
        <w:ind w:left="5040" w:hanging="360"/>
      </w:pPr>
      <w:rPr>
        <w:rFonts w:ascii="Symbol" w:hAnsi="Symbol" w:cs="Symbol" w:hint="default"/>
      </w:rPr>
    </w:lvl>
    <w:lvl w:ilvl="7" w:tplc="2CC4E08A">
      <w:start w:val="1"/>
      <w:numFmt w:val="bullet"/>
      <w:lvlText w:val="o"/>
      <w:lvlJc w:val="left"/>
      <w:pPr>
        <w:ind w:left="5760" w:hanging="360"/>
      </w:pPr>
      <w:rPr>
        <w:rFonts w:ascii="Courier New" w:hAnsi="Courier New" w:cs="Courier New" w:hint="default"/>
      </w:rPr>
    </w:lvl>
    <w:lvl w:ilvl="8" w:tplc="CADAAFD8">
      <w:start w:val="1"/>
      <w:numFmt w:val="bullet"/>
      <w:lvlText w:val=""/>
      <w:lvlJc w:val="left"/>
      <w:pPr>
        <w:ind w:left="6480" w:hanging="360"/>
      </w:pPr>
      <w:rPr>
        <w:rFonts w:ascii="Wingdings" w:hAnsi="Wingdings" w:cs="Wingdings" w:hint="default"/>
      </w:rPr>
    </w:lvl>
  </w:abstractNum>
  <w:abstractNum w:abstractNumId="2"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3" w15:restartNumberingAfterBreak="0">
    <w:nsid w:val="0EE522DB"/>
    <w:multiLevelType w:val="hybridMultilevel"/>
    <w:tmpl w:val="DAC8D65E"/>
    <w:lvl w:ilvl="0" w:tplc="501CAAC2">
      <w:start w:val="1"/>
      <w:numFmt w:val="bullet"/>
      <w:lvlText w:val=""/>
      <w:lvlJc w:val="left"/>
      <w:pPr>
        <w:ind w:left="720" w:hanging="360"/>
      </w:pPr>
      <w:rPr>
        <w:rFonts w:ascii="Symbol" w:hAnsi="Symbol" w:cs="Symbol" w:hint="default"/>
        <w:sz w:val="18"/>
        <w:szCs w:val="18"/>
      </w:rPr>
    </w:lvl>
    <w:lvl w:ilvl="1" w:tplc="4DE23108">
      <w:start w:val="1"/>
      <w:numFmt w:val="bullet"/>
      <w:lvlText w:val="o"/>
      <w:lvlJc w:val="left"/>
      <w:pPr>
        <w:ind w:left="1440" w:hanging="360"/>
      </w:pPr>
      <w:rPr>
        <w:rFonts w:ascii="Courier New" w:hAnsi="Courier New" w:cs="Courier New" w:hint="default"/>
      </w:rPr>
    </w:lvl>
    <w:lvl w:ilvl="2" w:tplc="6E2E3228">
      <w:start w:val="1"/>
      <w:numFmt w:val="bullet"/>
      <w:lvlText w:val=""/>
      <w:lvlJc w:val="left"/>
      <w:pPr>
        <w:ind w:left="2160" w:hanging="360"/>
      </w:pPr>
      <w:rPr>
        <w:rFonts w:ascii="Wingdings" w:hAnsi="Wingdings" w:cs="Wingdings" w:hint="default"/>
      </w:rPr>
    </w:lvl>
    <w:lvl w:ilvl="3" w:tplc="B1966CBA">
      <w:start w:val="1"/>
      <w:numFmt w:val="bullet"/>
      <w:lvlText w:val=""/>
      <w:lvlJc w:val="left"/>
      <w:pPr>
        <w:ind w:left="2880" w:hanging="360"/>
      </w:pPr>
      <w:rPr>
        <w:rFonts w:ascii="Symbol" w:hAnsi="Symbol" w:cs="Symbol" w:hint="default"/>
      </w:rPr>
    </w:lvl>
    <w:lvl w:ilvl="4" w:tplc="BABC3E82">
      <w:start w:val="1"/>
      <w:numFmt w:val="bullet"/>
      <w:lvlText w:val="o"/>
      <w:lvlJc w:val="left"/>
      <w:pPr>
        <w:ind w:left="3600" w:hanging="360"/>
      </w:pPr>
      <w:rPr>
        <w:rFonts w:ascii="Courier New" w:hAnsi="Courier New" w:cs="Courier New" w:hint="default"/>
      </w:rPr>
    </w:lvl>
    <w:lvl w:ilvl="5" w:tplc="54EA1098">
      <w:start w:val="1"/>
      <w:numFmt w:val="bullet"/>
      <w:lvlText w:val=""/>
      <w:lvlJc w:val="left"/>
      <w:pPr>
        <w:ind w:left="4320" w:hanging="360"/>
      </w:pPr>
      <w:rPr>
        <w:rFonts w:ascii="Wingdings" w:hAnsi="Wingdings" w:cs="Wingdings" w:hint="default"/>
      </w:rPr>
    </w:lvl>
    <w:lvl w:ilvl="6" w:tplc="D37E096A">
      <w:start w:val="1"/>
      <w:numFmt w:val="bullet"/>
      <w:lvlText w:val=""/>
      <w:lvlJc w:val="left"/>
      <w:pPr>
        <w:ind w:left="5040" w:hanging="360"/>
      </w:pPr>
      <w:rPr>
        <w:rFonts w:ascii="Symbol" w:hAnsi="Symbol" w:cs="Symbol" w:hint="default"/>
      </w:rPr>
    </w:lvl>
    <w:lvl w:ilvl="7" w:tplc="85DCDDD8">
      <w:start w:val="1"/>
      <w:numFmt w:val="bullet"/>
      <w:lvlText w:val="o"/>
      <w:lvlJc w:val="left"/>
      <w:pPr>
        <w:ind w:left="5760" w:hanging="360"/>
      </w:pPr>
      <w:rPr>
        <w:rFonts w:ascii="Courier New" w:hAnsi="Courier New" w:cs="Courier New" w:hint="default"/>
      </w:rPr>
    </w:lvl>
    <w:lvl w:ilvl="8" w:tplc="2C5AD032">
      <w:start w:val="1"/>
      <w:numFmt w:val="bullet"/>
      <w:lvlText w:val=""/>
      <w:lvlJc w:val="left"/>
      <w:pPr>
        <w:ind w:left="6480" w:hanging="360"/>
      </w:pPr>
      <w:rPr>
        <w:rFonts w:ascii="Wingdings" w:hAnsi="Wingdings" w:cs="Wingdings" w:hint="default"/>
      </w:rPr>
    </w:lvl>
  </w:abstractNum>
  <w:abstractNum w:abstractNumId="4" w15:restartNumberingAfterBreak="0">
    <w:nsid w:val="16614533"/>
    <w:multiLevelType w:val="hybridMultilevel"/>
    <w:tmpl w:val="F990D178"/>
    <w:lvl w:ilvl="0" w:tplc="7242AA80">
      <w:start w:val="1"/>
      <w:numFmt w:val="bullet"/>
      <w:lvlText w:val=""/>
      <w:lvlJc w:val="left"/>
      <w:pPr>
        <w:ind w:left="720" w:hanging="360"/>
      </w:pPr>
      <w:rPr>
        <w:rFonts w:ascii="Symbol" w:hAnsi="Symbol" w:cs="Symbol" w:hint="default"/>
        <w:sz w:val="18"/>
        <w:szCs w:val="18"/>
      </w:rPr>
    </w:lvl>
    <w:lvl w:ilvl="1" w:tplc="86B0AE02">
      <w:start w:val="1"/>
      <w:numFmt w:val="bullet"/>
      <w:lvlText w:val="o"/>
      <w:lvlJc w:val="left"/>
      <w:pPr>
        <w:ind w:left="1440" w:hanging="360"/>
      </w:pPr>
      <w:rPr>
        <w:rFonts w:ascii="Courier New" w:hAnsi="Courier New" w:cs="Courier New" w:hint="default"/>
      </w:rPr>
    </w:lvl>
    <w:lvl w:ilvl="2" w:tplc="EF7E3FD8">
      <w:start w:val="1"/>
      <w:numFmt w:val="bullet"/>
      <w:lvlText w:val=""/>
      <w:lvlJc w:val="left"/>
      <w:pPr>
        <w:ind w:left="2160" w:hanging="360"/>
      </w:pPr>
      <w:rPr>
        <w:rFonts w:ascii="Wingdings" w:hAnsi="Wingdings" w:cs="Wingdings" w:hint="default"/>
      </w:rPr>
    </w:lvl>
    <w:lvl w:ilvl="3" w:tplc="D0B8D068">
      <w:start w:val="1"/>
      <w:numFmt w:val="bullet"/>
      <w:lvlText w:val=""/>
      <w:lvlJc w:val="left"/>
      <w:pPr>
        <w:ind w:left="2880" w:hanging="360"/>
      </w:pPr>
      <w:rPr>
        <w:rFonts w:ascii="Symbol" w:hAnsi="Symbol" w:cs="Symbol" w:hint="default"/>
      </w:rPr>
    </w:lvl>
    <w:lvl w:ilvl="4" w:tplc="D61456AE">
      <w:start w:val="1"/>
      <w:numFmt w:val="bullet"/>
      <w:lvlText w:val="o"/>
      <w:lvlJc w:val="left"/>
      <w:pPr>
        <w:ind w:left="3600" w:hanging="360"/>
      </w:pPr>
      <w:rPr>
        <w:rFonts w:ascii="Courier New" w:hAnsi="Courier New" w:cs="Courier New" w:hint="default"/>
      </w:rPr>
    </w:lvl>
    <w:lvl w:ilvl="5" w:tplc="C770CBA6">
      <w:start w:val="1"/>
      <w:numFmt w:val="bullet"/>
      <w:lvlText w:val=""/>
      <w:lvlJc w:val="left"/>
      <w:pPr>
        <w:ind w:left="4320" w:hanging="360"/>
      </w:pPr>
      <w:rPr>
        <w:rFonts w:ascii="Wingdings" w:hAnsi="Wingdings" w:cs="Wingdings" w:hint="default"/>
      </w:rPr>
    </w:lvl>
    <w:lvl w:ilvl="6" w:tplc="3326C5F6">
      <w:start w:val="1"/>
      <w:numFmt w:val="bullet"/>
      <w:lvlText w:val=""/>
      <w:lvlJc w:val="left"/>
      <w:pPr>
        <w:ind w:left="5040" w:hanging="360"/>
      </w:pPr>
      <w:rPr>
        <w:rFonts w:ascii="Symbol" w:hAnsi="Symbol" w:cs="Symbol" w:hint="default"/>
      </w:rPr>
    </w:lvl>
    <w:lvl w:ilvl="7" w:tplc="25DCDD42">
      <w:start w:val="1"/>
      <w:numFmt w:val="bullet"/>
      <w:lvlText w:val="o"/>
      <w:lvlJc w:val="left"/>
      <w:pPr>
        <w:ind w:left="5760" w:hanging="360"/>
      </w:pPr>
      <w:rPr>
        <w:rFonts w:ascii="Courier New" w:hAnsi="Courier New" w:cs="Courier New" w:hint="default"/>
      </w:rPr>
    </w:lvl>
    <w:lvl w:ilvl="8" w:tplc="C524B2AA">
      <w:start w:val="1"/>
      <w:numFmt w:val="bullet"/>
      <w:lvlText w:val=""/>
      <w:lvlJc w:val="left"/>
      <w:pPr>
        <w:ind w:left="6480" w:hanging="360"/>
      </w:pPr>
      <w:rPr>
        <w:rFonts w:ascii="Wingdings" w:hAnsi="Wingdings" w:cs="Wingdings" w:hint="default"/>
      </w:rPr>
    </w:lvl>
  </w:abstractNum>
  <w:abstractNum w:abstractNumId="5"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6" w15:restartNumberingAfterBreak="0">
    <w:nsid w:val="1E0F6E20"/>
    <w:multiLevelType w:val="hybridMultilevel"/>
    <w:tmpl w:val="2D2C4DFC"/>
    <w:lvl w:ilvl="0" w:tplc="479C9912">
      <w:start w:val="1"/>
      <w:numFmt w:val="bullet"/>
      <w:lvlText w:val=""/>
      <w:lvlJc w:val="left"/>
      <w:pPr>
        <w:ind w:left="720" w:hanging="360"/>
      </w:pPr>
      <w:rPr>
        <w:rFonts w:ascii="Symbol" w:hAnsi="Symbol" w:cs="Symbol" w:hint="default"/>
        <w:sz w:val="18"/>
        <w:szCs w:val="18"/>
      </w:rPr>
    </w:lvl>
    <w:lvl w:ilvl="1" w:tplc="F424CD44">
      <w:start w:val="1"/>
      <w:numFmt w:val="bullet"/>
      <w:lvlText w:val="o"/>
      <w:lvlJc w:val="left"/>
      <w:pPr>
        <w:ind w:left="1440" w:hanging="360"/>
      </w:pPr>
      <w:rPr>
        <w:rFonts w:ascii="Courier New" w:hAnsi="Courier New" w:cs="Courier New" w:hint="default"/>
      </w:rPr>
    </w:lvl>
    <w:lvl w:ilvl="2" w:tplc="5DF643E8">
      <w:start w:val="1"/>
      <w:numFmt w:val="bullet"/>
      <w:lvlText w:val=""/>
      <w:lvlJc w:val="left"/>
      <w:pPr>
        <w:ind w:left="2160" w:hanging="360"/>
      </w:pPr>
      <w:rPr>
        <w:rFonts w:ascii="Wingdings" w:hAnsi="Wingdings" w:cs="Wingdings" w:hint="default"/>
      </w:rPr>
    </w:lvl>
    <w:lvl w:ilvl="3" w:tplc="844A73F8">
      <w:start w:val="1"/>
      <w:numFmt w:val="bullet"/>
      <w:lvlText w:val=""/>
      <w:lvlJc w:val="left"/>
      <w:pPr>
        <w:ind w:left="2880" w:hanging="360"/>
      </w:pPr>
      <w:rPr>
        <w:rFonts w:ascii="Symbol" w:hAnsi="Symbol" w:cs="Symbol" w:hint="default"/>
      </w:rPr>
    </w:lvl>
    <w:lvl w:ilvl="4" w:tplc="9116A2F4">
      <w:start w:val="1"/>
      <w:numFmt w:val="bullet"/>
      <w:lvlText w:val="o"/>
      <w:lvlJc w:val="left"/>
      <w:pPr>
        <w:ind w:left="3600" w:hanging="360"/>
      </w:pPr>
      <w:rPr>
        <w:rFonts w:ascii="Courier New" w:hAnsi="Courier New" w:cs="Courier New" w:hint="default"/>
      </w:rPr>
    </w:lvl>
    <w:lvl w:ilvl="5" w:tplc="F65A6174">
      <w:start w:val="1"/>
      <w:numFmt w:val="bullet"/>
      <w:lvlText w:val=""/>
      <w:lvlJc w:val="left"/>
      <w:pPr>
        <w:ind w:left="4320" w:hanging="360"/>
      </w:pPr>
      <w:rPr>
        <w:rFonts w:ascii="Wingdings" w:hAnsi="Wingdings" w:cs="Wingdings" w:hint="default"/>
      </w:rPr>
    </w:lvl>
    <w:lvl w:ilvl="6" w:tplc="3C2CD36A">
      <w:start w:val="1"/>
      <w:numFmt w:val="bullet"/>
      <w:lvlText w:val=""/>
      <w:lvlJc w:val="left"/>
      <w:pPr>
        <w:ind w:left="5040" w:hanging="360"/>
      </w:pPr>
      <w:rPr>
        <w:rFonts w:ascii="Symbol" w:hAnsi="Symbol" w:cs="Symbol" w:hint="default"/>
      </w:rPr>
    </w:lvl>
    <w:lvl w:ilvl="7" w:tplc="FFA64E82">
      <w:start w:val="1"/>
      <w:numFmt w:val="bullet"/>
      <w:lvlText w:val="o"/>
      <w:lvlJc w:val="left"/>
      <w:pPr>
        <w:ind w:left="5760" w:hanging="360"/>
      </w:pPr>
      <w:rPr>
        <w:rFonts w:ascii="Courier New" w:hAnsi="Courier New" w:cs="Courier New" w:hint="default"/>
      </w:rPr>
    </w:lvl>
    <w:lvl w:ilvl="8" w:tplc="2F9CF37E">
      <w:start w:val="1"/>
      <w:numFmt w:val="bullet"/>
      <w:lvlText w:val=""/>
      <w:lvlJc w:val="left"/>
      <w:pPr>
        <w:ind w:left="6480" w:hanging="360"/>
      </w:pPr>
      <w:rPr>
        <w:rFonts w:ascii="Wingdings" w:hAnsi="Wingdings" w:cs="Wingdings" w:hint="default"/>
      </w:rPr>
    </w:lvl>
  </w:abstractNum>
  <w:abstractNum w:abstractNumId="7"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8"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F6575EB"/>
    <w:multiLevelType w:val="hybridMultilevel"/>
    <w:tmpl w:val="04940480"/>
    <w:lvl w:ilvl="0" w:tplc="07F49992">
      <w:start w:val="1"/>
      <w:numFmt w:val="bullet"/>
      <w:lvlText w:val=""/>
      <w:lvlJc w:val="left"/>
      <w:pPr>
        <w:ind w:left="720" w:hanging="360"/>
      </w:pPr>
      <w:rPr>
        <w:rFonts w:ascii="Symbol" w:hAnsi="Symbol" w:cs="Symbol" w:hint="default"/>
        <w:sz w:val="18"/>
        <w:szCs w:val="18"/>
      </w:rPr>
    </w:lvl>
    <w:lvl w:ilvl="1" w:tplc="1BB424AA">
      <w:start w:val="1"/>
      <w:numFmt w:val="bullet"/>
      <w:lvlText w:val="o"/>
      <w:lvlJc w:val="left"/>
      <w:pPr>
        <w:ind w:left="1440" w:hanging="360"/>
      </w:pPr>
      <w:rPr>
        <w:rFonts w:ascii="Courier New" w:hAnsi="Courier New" w:cs="Courier New" w:hint="default"/>
      </w:rPr>
    </w:lvl>
    <w:lvl w:ilvl="2" w:tplc="DD2A439A">
      <w:start w:val="1"/>
      <w:numFmt w:val="bullet"/>
      <w:lvlText w:val=""/>
      <w:lvlJc w:val="left"/>
      <w:pPr>
        <w:ind w:left="2160" w:hanging="360"/>
      </w:pPr>
      <w:rPr>
        <w:rFonts w:ascii="Wingdings" w:hAnsi="Wingdings" w:cs="Wingdings" w:hint="default"/>
      </w:rPr>
    </w:lvl>
    <w:lvl w:ilvl="3" w:tplc="DB78135C">
      <w:start w:val="1"/>
      <w:numFmt w:val="bullet"/>
      <w:lvlText w:val=""/>
      <w:lvlJc w:val="left"/>
      <w:pPr>
        <w:ind w:left="2880" w:hanging="360"/>
      </w:pPr>
      <w:rPr>
        <w:rFonts w:ascii="Symbol" w:hAnsi="Symbol" w:cs="Symbol" w:hint="default"/>
      </w:rPr>
    </w:lvl>
    <w:lvl w:ilvl="4" w:tplc="20DA8E52">
      <w:start w:val="1"/>
      <w:numFmt w:val="bullet"/>
      <w:lvlText w:val="o"/>
      <w:lvlJc w:val="left"/>
      <w:pPr>
        <w:ind w:left="3600" w:hanging="360"/>
      </w:pPr>
      <w:rPr>
        <w:rFonts w:ascii="Courier New" w:hAnsi="Courier New" w:cs="Courier New" w:hint="default"/>
      </w:rPr>
    </w:lvl>
    <w:lvl w:ilvl="5" w:tplc="8BF0ED58">
      <w:start w:val="1"/>
      <w:numFmt w:val="bullet"/>
      <w:lvlText w:val=""/>
      <w:lvlJc w:val="left"/>
      <w:pPr>
        <w:ind w:left="4320" w:hanging="360"/>
      </w:pPr>
      <w:rPr>
        <w:rFonts w:ascii="Wingdings" w:hAnsi="Wingdings" w:cs="Wingdings" w:hint="default"/>
      </w:rPr>
    </w:lvl>
    <w:lvl w:ilvl="6" w:tplc="FA96E9DE">
      <w:start w:val="1"/>
      <w:numFmt w:val="bullet"/>
      <w:lvlText w:val=""/>
      <w:lvlJc w:val="left"/>
      <w:pPr>
        <w:ind w:left="5040" w:hanging="360"/>
      </w:pPr>
      <w:rPr>
        <w:rFonts w:ascii="Symbol" w:hAnsi="Symbol" w:cs="Symbol" w:hint="default"/>
      </w:rPr>
    </w:lvl>
    <w:lvl w:ilvl="7" w:tplc="83C80D2A">
      <w:start w:val="1"/>
      <w:numFmt w:val="bullet"/>
      <w:lvlText w:val="o"/>
      <w:lvlJc w:val="left"/>
      <w:pPr>
        <w:ind w:left="5760" w:hanging="360"/>
      </w:pPr>
      <w:rPr>
        <w:rFonts w:ascii="Courier New" w:hAnsi="Courier New" w:cs="Courier New" w:hint="default"/>
      </w:rPr>
    </w:lvl>
    <w:lvl w:ilvl="8" w:tplc="5630E9C8">
      <w:start w:val="1"/>
      <w:numFmt w:val="bullet"/>
      <w:lvlText w:val=""/>
      <w:lvlJc w:val="left"/>
      <w:pPr>
        <w:ind w:left="6480" w:hanging="360"/>
      </w:pPr>
      <w:rPr>
        <w:rFonts w:ascii="Wingdings" w:hAnsi="Wingdings" w:cs="Wingdings" w:hint="default"/>
      </w:rPr>
    </w:lvl>
  </w:abstractNum>
  <w:abstractNum w:abstractNumId="13" w15:restartNumberingAfterBreak="0">
    <w:nsid w:val="31095897"/>
    <w:multiLevelType w:val="hybridMultilevel"/>
    <w:tmpl w:val="9FB676EE"/>
    <w:lvl w:ilvl="0" w:tplc="13F4D3A8">
      <w:start w:val="1"/>
      <w:numFmt w:val="bullet"/>
      <w:lvlText w:val=""/>
      <w:lvlJc w:val="left"/>
      <w:pPr>
        <w:ind w:left="720" w:hanging="360"/>
      </w:pPr>
      <w:rPr>
        <w:rFonts w:ascii="Symbol" w:hAnsi="Symbol" w:cs="Symbol" w:hint="default"/>
        <w:sz w:val="18"/>
        <w:szCs w:val="18"/>
      </w:rPr>
    </w:lvl>
    <w:lvl w:ilvl="1" w:tplc="87427EAA">
      <w:start w:val="1"/>
      <w:numFmt w:val="bullet"/>
      <w:lvlText w:val="o"/>
      <w:lvlJc w:val="left"/>
      <w:pPr>
        <w:ind w:left="1440" w:hanging="360"/>
      </w:pPr>
      <w:rPr>
        <w:rFonts w:ascii="Courier New" w:hAnsi="Courier New" w:cs="Courier New" w:hint="default"/>
      </w:rPr>
    </w:lvl>
    <w:lvl w:ilvl="2" w:tplc="B3BA9802">
      <w:start w:val="1"/>
      <w:numFmt w:val="bullet"/>
      <w:lvlText w:val=""/>
      <w:lvlJc w:val="left"/>
      <w:pPr>
        <w:ind w:left="2160" w:hanging="360"/>
      </w:pPr>
      <w:rPr>
        <w:rFonts w:ascii="Wingdings" w:hAnsi="Wingdings" w:cs="Wingdings" w:hint="default"/>
      </w:rPr>
    </w:lvl>
    <w:lvl w:ilvl="3" w:tplc="1576A57E">
      <w:start w:val="1"/>
      <w:numFmt w:val="bullet"/>
      <w:lvlText w:val=""/>
      <w:lvlJc w:val="left"/>
      <w:pPr>
        <w:ind w:left="2880" w:hanging="360"/>
      </w:pPr>
      <w:rPr>
        <w:rFonts w:ascii="Symbol" w:hAnsi="Symbol" w:cs="Symbol" w:hint="default"/>
      </w:rPr>
    </w:lvl>
    <w:lvl w:ilvl="4" w:tplc="4C8AAC50">
      <w:start w:val="1"/>
      <w:numFmt w:val="bullet"/>
      <w:lvlText w:val="o"/>
      <w:lvlJc w:val="left"/>
      <w:pPr>
        <w:ind w:left="3600" w:hanging="360"/>
      </w:pPr>
      <w:rPr>
        <w:rFonts w:ascii="Courier New" w:hAnsi="Courier New" w:cs="Courier New" w:hint="default"/>
      </w:rPr>
    </w:lvl>
    <w:lvl w:ilvl="5" w:tplc="EAAC8B3E">
      <w:start w:val="1"/>
      <w:numFmt w:val="bullet"/>
      <w:lvlText w:val=""/>
      <w:lvlJc w:val="left"/>
      <w:pPr>
        <w:ind w:left="4320" w:hanging="360"/>
      </w:pPr>
      <w:rPr>
        <w:rFonts w:ascii="Wingdings" w:hAnsi="Wingdings" w:cs="Wingdings" w:hint="default"/>
      </w:rPr>
    </w:lvl>
    <w:lvl w:ilvl="6" w:tplc="62C47742">
      <w:start w:val="1"/>
      <w:numFmt w:val="bullet"/>
      <w:lvlText w:val=""/>
      <w:lvlJc w:val="left"/>
      <w:pPr>
        <w:ind w:left="5040" w:hanging="360"/>
      </w:pPr>
      <w:rPr>
        <w:rFonts w:ascii="Symbol" w:hAnsi="Symbol" w:cs="Symbol" w:hint="default"/>
      </w:rPr>
    </w:lvl>
    <w:lvl w:ilvl="7" w:tplc="84263CBA">
      <w:start w:val="1"/>
      <w:numFmt w:val="bullet"/>
      <w:lvlText w:val="o"/>
      <w:lvlJc w:val="left"/>
      <w:pPr>
        <w:ind w:left="5760" w:hanging="360"/>
      </w:pPr>
      <w:rPr>
        <w:rFonts w:ascii="Courier New" w:hAnsi="Courier New" w:cs="Courier New" w:hint="default"/>
      </w:rPr>
    </w:lvl>
    <w:lvl w:ilvl="8" w:tplc="0CDEEA66">
      <w:start w:val="1"/>
      <w:numFmt w:val="bullet"/>
      <w:lvlText w:val=""/>
      <w:lvlJc w:val="left"/>
      <w:pPr>
        <w:ind w:left="6480" w:hanging="360"/>
      </w:pPr>
      <w:rPr>
        <w:rFonts w:ascii="Wingdings" w:hAnsi="Wingdings" w:cs="Wingdings" w:hint="default"/>
      </w:rPr>
    </w:lvl>
  </w:abstractNum>
  <w:abstractNum w:abstractNumId="14"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5" w15:restartNumberingAfterBreak="0">
    <w:nsid w:val="36452AC0"/>
    <w:multiLevelType w:val="hybridMultilevel"/>
    <w:tmpl w:val="63DA3F92"/>
    <w:lvl w:ilvl="0" w:tplc="4F5AA064">
      <w:start w:val="1"/>
      <w:numFmt w:val="bullet"/>
      <w:lvlText w:val=""/>
      <w:lvlJc w:val="left"/>
      <w:pPr>
        <w:ind w:left="720" w:hanging="360"/>
      </w:pPr>
      <w:rPr>
        <w:rFonts w:ascii="Symbol" w:hAnsi="Symbol" w:cs="Symbol" w:hint="default"/>
        <w:sz w:val="18"/>
        <w:szCs w:val="18"/>
      </w:rPr>
    </w:lvl>
    <w:lvl w:ilvl="1" w:tplc="C4A43D40">
      <w:start w:val="1"/>
      <w:numFmt w:val="bullet"/>
      <w:lvlText w:val="o"/>
      <w:lvlJc w:val="left"/>
      <w:pPr>
        <w:ind w:left="1440" w:hanging="360"/>
      </w:pPr>
      <w:rPr>
        <w:rFonts w:ascii="Courier New" w:hAnsi="Courier New" w:cs="Courier New" w:hint="default"/>
      </w:rPr>
    </w:lvl>
    <w:lvl w:ilvl="2" w:tplc="54E2C358">
      <w:start w:val="1"/>
      <w:numFmt w:val="bullet"/>
      <w:lvlText w:val=""/>
      <w:lvlJc w:val="left"/>
      <w:pPr>
        <w:ind w:left="2160" w:hanging="360"/>
      </w:pPr>
      <w:rPr>
        <w:rFonts w:ascii="Wingdings" w:hAnsi="Wingdings" w:cs="Wingdings" w:hint="default"/>
      </w:rPr>
    </w:lvl>
    <w:lvl w:ilvl="3" w:tplc="9AF88FE6">
      <w:start w:val="1"/>
      <w:numFmt w:val="bullet"/>
      <w:lvlText w:val=""/>
      <w:lvlJc w:val="left"/>
      <w:pPr>
        <w:ind w:left="2880" w:hanging="360"/>
      </w:pPr>
      <w:rPr>
        <w:rFonts w:ascii="Symbol" w:hAnsi="Symbol" w:cs="Symbol" w:hint="default"/>
      </w:rPr>
    </w:lvl>
    <w:lvl w:ilvl="4" w:tplc="092647DA">
      <w:start w:val="1"/>
      <w:numFmt w:val="bullet"/>
      <w:lvlText w:val="o"/>
      <w:lvlJc w:val="left"/>
      <w:pPr>
        <w:ind w:left="3600" w:hanging="360"/>
      </w:pPr>
      <w:rPr>
        <w:rFonts w:ascii="Courier New" w:hAnsi="Courier New" w:cs="Courier New" w:hint="default"/>
      </w:rPr>
    </w:lvl>
    <w:lvl w:ilvl="5" w:tplc="CE60ECA8">
      <w:start w:val="1"/>
      <w:numFmt w:val="bullet"/>
      <w:lvlText w:val=""/>
      <w:lvlJc w:val="left"/>
      <w:pPr>
        <w:ind w:left="4320" w:hanging="360"/>
      </w:pPr>
      <w:rPr>
        <w:rFonts w:ascii="Wingdings" w:hAnsi="Wingdings" w:cs="Wingdings" w:hint="default"/>
      </w:rPr>
    </w:lvl>
    <w:lvl w:ilvl="6" w:tplc="8828CF8A">
      <w:start w:val="1"/>
      <w:numFmt w:val="bullet"/>
      <w:lvlText w:val=""/>
      <w:lvlJc w:val="left"/>
      <w:pPr>
        <w:ind w:left="5040" w:hanging="360"/>
      </w:pPr>
      <w:rPr>
        <w:rFonts w:ascii="Symbol" w:hAnsi="Symbol" w:cs="Symbol" w:hint="default"/>
      </w:rPr>
    </w:lvl>
    <w:lvl w:ilvl="7" w:tplc="66E03448">
      <w:start w:val="1"/>
      <w:numFmt w:val="bullet"/>
      <w:lvlText w:val="o"/>
      <w:lvlJc w:val="left"/>
      <w:pPr>
        <w:ind w:left="5760" w:hanging="360"/>
      </w:pPr>
      <w:rPr>
        <w:rFonts w:ascii="Courier New" w:hAnsi="Courier New" w:cs="Courier New" w:hint="default"/>
      </w:rPr>
    </w:lvl>
    <w:lvl w:ilvl="8" w:tplc="FBF238FE">
      <w:start w:val="1"/>
      <w:numFmt w:val="bullet"/>
      <w:lvlText w:val=""/>
      <w:lvlJc w:val="left"/>
      <w:pPr>
        <w:ind w:left="6480" w:hanging="360"/>
      </w:pPr>
      <w:rPr>
        <w:rFonts w:ascii="Wingdings" w:hAnsi="Wingdings" w:cs="Wingdings" w:hint="default"/>
      </w:rPr>
    </w:lvl>
  </w:abstractNum>
  <w:abstractNum w:abstractNumId="16"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17" w15:restartNumberingAfterBreak="0">
    <w:nsid w:val="4B7F7A7E"/>
    <w:multiLevelType w:val="hybridMultilevel"/>
    <w:tmpl w:val="FC70DE38"/>
    <w:lvl w:ilvl="0" w:tplc="BBF08A12">
      <w:start w:val="1"/>
      <w:numFmt w:val="bullet"/>
      <w:lvlText w:val=""/>
      <w:lvlJc w:val="left"/>
      <w:pPr>
        <w:ind w:left="720" w:hanging="360"/>
      </w:pPr>
      <w:rPr>
        <w:rFonts w:ascii="Symbol" w:hAnsi="Symbol" w:cs="Symbol" w:hint="default"/>
        <w:sz w:val="24"/>
        <w:szCs w:val="24"/>
      </w:rPr>
    </w:lvl>
    <w:lvl w:ilvl="1" w:tplc="711831E2">
      <w:start w:val="1"/>
      <w:numFmt w:val="bullet"/>
      <w:lvlText w:val="o"/>
      <w:lvlJc w:val="left"/>
      <w:pPr>
        <w:ind w:left="1440" w:hanging="360"/>
      </w:pPr>
      <w:rPr>
        <w:rFonts w:ascii="Courier New" w:hAnsi="Courier New" w:cs="Courier New" w:hint="default"/>
      </w:rPr>
    </w:lvl>
    <w:lvl w:ilvl="2" w:tplc="3588F74C">
      <w:start w:val="1"/>
      <w:numFmt w:val="bullet"/>
      <w:lvlText w:val=""/>
      <w:lvlJc w:val="left"/>
      <w:pPr>
        <w:ind w:left="2160" w:hanging="360"/>
      </w:pPr>
      <w:rPr>
        <w:rFonts w:ascii="Wingdings" w:hAnsi="Wingdings" w:cs="Wingdings" w:hint="default"/>
      </w:rPr>
    </w:lvl>
    <w:lvl w:ilvl="3" w:tplc="C03E90E4">
      <w:start w:val="1"/>
      <w:numFmt w:val="bullet"/>
      <w:lvlText w:val=""/>
      <w:lvlJc w:val="left"/>
      <w:pPr>
        <w:ind w:left="2880" w:hanging="360"/>
      </w:pPr>
      <w:rPr>
        <w:rFonts w:ascii="Symbol" w:hAnsi="Symbol" w:cs="Symbol" w:hint="default"/>
      </w:rPr>
    </w:lvl>
    <w:lvl w:ilvl="4" w:tplc="F0D84E96">
      <w:start w:val="1"/>
      <w:numFmt w:val="bullet"/>
      <w:lvlText w:val="o"/>
      <w:lvlJc w:val="left"/>
      <w:pPr>
        <w:ind w:left="3600" w:hanging="360"/>
      </w:pPr>
      <w:rPr>
        <w:rFonts w:ascii="Courier New" w:hAnsi="Courier New" w:cs="Courier New" w:hint="default"/>
      </w:rPr>
    </w:lvl>
    <w:lvl w:ilvl="5" w:tplc="67AA7A76">
      <w:start w:val="1"/>
      <w:numFmt w:val="bullet"/>
      <w:lvlText w:val=""/>
      <w:lvlJc w:val="left"/>
      <w:pPr>
        <w:ind w:left="4320" w:hanging="360"/>
      </w:pPr>
      <w:rPr>
        <w:rFonts w:ascii="Wingdings" w:hAnsi="Wingdings" w:cs="Wingdings" w:hint="default"/>
      </w:rPr>
    </w:lvl>
    <w:lvl w:ilvl="6" w:tplc="6E3C62A8">
      <w:start w:val="1"/>
      <w:numFmt w:val="bullet"/>
      <w:lvlText w:val=""/>
      <w:lvlJc w:val="left"/>
      <w:pPr>
        <w:ind w:left="5040" w:hanging="360"/>
      </w:pPr>
      <w:rPr>
        <w:rFonts w:ascii="Symbol" w:hAnsi="Symbol" w:cs="Symbol" w:hint="default"/>
      </w:rPr>
    </w:lvl>
    <w:lvl w:ilvl="7" w:tplc="54FC9CC2">
      <w:start w:val="1"/>
      <w:numFmt w:val="bullet"/>
      <w:lvlText w:val="o"/>
      <w:lvlJc w:val="left"/>
      <w:pPr>
        <w:ind w:left="5760" w:hanging="360"/>
      </w:pPr>
      <w:rPr>
        <w:rFonts w:ascii="Courier New" w:hAnsi="Courier New" w:cs="Courier New" w:hint="default"/>
      </w:rPr>
    </w:lvl>
    <w:lvl w:ilvl="8" w:tplc="5BCE8402">
      <w:start w:val="1"/>
      <w:numFmt w:val="bullet"/>
      <w:lvlText w:val=""/>
      <w:lvlJc w:val="left"/>
      <w:pPr>
        <w:ind w:left="6480" w:hanging="360"/>
      </w:pPr>
      <w:rPr>
        <w:rFonts w:ascii="Wingdings" w:hAnsi="Wingdings" w:cs="Wingdings" w:hint="default"/>
      </w:rPr>
    </w:lvl>
  </w:abstractNum>
  <w:abstractNum w:abstractNumId="1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8D0729"/>
    <w:multiLevelType w:val="hybridMultilevel"/>
    <w:tmpl w:val="C040F02A"/>
    <w:lvl w:ilvl="0" w:tplc="1E2CC946">
      <w:start w:val="1"/>
      <w:numFmt w:val="bullet"/>
      <w:lvlText w:val=""/>
      <w:lvlJc w:val="left"/>
      <w:pPr>
        <w:ind w:left="720" w:hanging="360"/>
      </w:pPr>
      <w:rPr>
        <w:rFonts w:ascii="Symbol" w:hAnsi="Symbol" w:cs="Symbol" w:hint="default"/>
        <w:sz w:val="18"/>
        <w:szCs w:val="18"/>
      </w:rPr>
    </w:lvl>
    <w:lvl w:ilvl="1" w:tplc="33328476">
      <w:start w:val="1"/>
      <w:numFmt w:val="bullet"/>
      <w:lvlText w:val="o"/>
      <w:lvlJc w:val="left"/>
      <w:pPr>
        <w:ind w:left="1440" w:hanging="360"/>
      </w:pPr>
      <w:rPr>
        <w:rFonts w:ascii="Courier New" w:hAnsi="Courier New" w:cs="Courier New" w:hint="default"/>
      </w:rPr>
    </w:lvl>
    <w:lvl w:ilvl="2" w:tplc="11A655A4">
      <w:start w:val="1"/>
      <w:numFmt w:val="bullet"/>
      <w:lvlText w:val=""/>
      <w:lvlJc w:val="left"/>
      <w:pPr>
        <w:ind w:left="2160" w:hanging="360"/>
      </w:pPr>
      <w:rPr>
        <w:rFonts w:ascii="Wingdings" w:hAnsi="Wingdings" w:cs="Wingdings" w:hint="default"/>
      </w:rPr>
    </w:lvl>
    <w:lvl w:ilvl="3" w:tplc="CF9EA142">
      <w:start w:val="1"/>
      <w:numFmt w:val="bullet"/>
      <w:lvlText w:val=""/>
      <w:lvlJc w:val="left"/>
      <w:pPr>
        <w:ind w:left="2880" w:hanging="360"/>
      </w:pPr>
      <w:rPr>
        <w:rFonts w:ascii="Symbol" w:hAnsi="Symbol" w:cs="Symbol" w:hint="default"/>
      </w:rPr>
    </w:lvl>
    <w:lvl w:ilvl="4" w:tplc="EC449938">
      <w:start w:val="1"/>
      <w:numFmt w:val="bullet"/>
      <w:lvlText w:val="o"/>
      <w:lvlJc w:val="left"/>
      <w:pPr>
        <w:ind w:left="3600" w:hanging="360"/>
      </w:pPr>
      <w:rPr>
        <w:rFonts w:ascii="Courier New" w:hAnsi="Courier New" w:cs="Courier New" w:hint="default"/>
      </w:rPr>
    </w:lvl>
    <w:lvl w:ilvl="5" w:tplc="A7F85736">
      <w:start w:val="1"/>
      <w:numFmt w:val="bullet"/>
      <w:lvlText w:val=""/>
      <w:lvlJc w:val="left"/>
      <w:pPr>
        <w:ind w:left="4320" w:hanging="360"/>
      </w:pPr>
      <w:rPr>
        <w:rFonts w:ascii="Wingdings" w:hAnsi="Wingdings" w:cs="Wingdings" w:hint="default"/>
      </w:rPr>
    </w:lvl>
    <w:lvl w:ilvl="6" w:tplc="0D02878C">
      <w:start w:val="1"/>
      <w:numFmt w:val="bullet"/>
      <w:lvlText w:val=""/>
      <w:lvlJc w:val="left"/>
      <w:pPr>
        <w:ind w:left="5040" w:hanging="360"/>
      </w:pPr>
      <w:rPr>
        <w:rFonts w:ascii="Symbol" w:hAnsi="Symbol" w:cs="Symbol" w:hint="default"/>
      </w:rPr>
    </w:lvl>
    <w:lvl w:ilvl="7" w:tplc="81DE835E">
      <w:start w:val="1"/>
      <w:numFmt w:val="bullet"/>
      <w:lvlText w:val="o"/>
      <w:lvlJc w:val="left"/>
      <w:pPr>
        <w:ind w:left="5760" w:hanging="360"/>
      </w:pPr>
      <w:rPr>
        <w:rFonts w:ascii="Courier New" w:hAnsi="Courier New" w:cs="Courier New" w:hint="default"/>
      </w:rPr>
    </w:lvl>
    <w:lvl w:ilvl="8" w:tplc="509CD0A6">
      <w:start w:val="1"/>
      <w:numFmt w:val="bullet"/>
      <w:lvlText w:val=""/>
      <w:lvlJc w:val="left"/>
      <w:pPr>
        <w:ind w:left="6480" w:hanging="360"/>
      </w:pPr>
      <w:rPr>
        <w:rFonts w:ascii="Wingdings" w:hAnsi="Wingdings" w:cs="Wingdings" w:hint="default"/>
      </w:rPr>
    </w:lvl>
  </w:abstractNum>
  <w:abstractNum w:abstractNumId="20"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91A7334"/>
    <w:multiLevelType w:val="hybridMultilevel"/>
    <w:tmpl w:val="2C7AACB4"/>
    <w:lvl w:ilvl="0" w:tplc="292C0216">
      <w:start w:val="1"/>
      <w:numFmt w:val="bullet"/>
      <w:lvlText w:val=""/>
      <w:lvlJc w:val="left"/>
      <w:pPr>
        <w:ind w:left="720" w:hanging="360"/>
      </w:pPr>
      <w:rPr>
        <w:rFonts w:ascii="Symbol" w:hAnsi="Symbol" w:cs="Symbol" w:hint="default"/>
        <w:sz w:val="18"/>
        <w:szCs w:val="18"/>
      </w:rPr>
    </w:lvl>
    <w:lvl w:ilvl="1" w:tplc="64D0EA80">
      <w:start w:val="1"/>
      <w:numFmt w:val="bullet"/>
      <w:lvlText w:val="o"/>
      <w:lvlJc w:val="left"/>
      <w:pPr>
        <w:ind w:left="1440" w:hanging="360"/>
      </w:pPr>
      <w:rPr>
        <w:rFonts w:ascii="Courier New" w:hAnsi="Courier New" w:cs="Courier New" w:hint="default"/>
      </w:rPr>
    </w:lvl>
    <w:lvl w:ilvl="2" w:tplc="EDB4B538">
      <w:start w:val="1"/>
      <w:numFmt w:val="bullet"/>
      <w:lvlText w:val=""/>
      <w:lvlJc w:val="left"/>
      <w:pPr>
        <w:ind w:left="2160" w:hanging="360"/>
      </w:pPr>
      <w:rPr>
        <w:rFonts w:ascii="Wingdings" w:hAnsi="Wingdings" w:cs="Wingdings" w:hint="default"/>
      </w:rPr>
    </w:lvl>
    <w:lvl w:ilvl="3" w:tplc="A0DEDDD8">
      <w:start w:val="1"/>
      <w:numFmt w:val="bullet"/>
      <w:lvlText w:val=""/>
      <w:lvlJc w:val="left"/>
      <w:pPr>
        <w:ind w:left="2880" w:hanging="360"/>
      </w:pPr>
      <w:rPr>
        <w:rFonts w:ascii="Symbol" w:hAnsi="Symbol" w:cs="Symbol" w:hint="default"/>
      </w:rPr>
    </w:lvl>
    <w:lvl w:ilvl="4" w:tplc="23502928">
      <w:start w:val="1"/>
      <w:numFmt w:val="bullet"/>
      <w:lvlText w:val="o"/>
      <w:lvlJc w:val="left"/>
      <w:pPr>
        <w:ind w:left="3600" w:hanging="360"/>
      </w:pPr>
      <w:rPr>
        <w:rFonts w:ascii="Courier New" w:hAnsi="Courier New" w:cs="Courier New" w:hint="default"/>
      </w:rPr>
    </w:lvl>
    <w:lvl w:ilvl="5" w:tplc="65443B30">
      <w:start w:val="1"/>
      <w:numFmt w:val="bullet"/>
      <w:lvlText w:val=""/>
      <w:lvlJc w:val="left"/>
      <w:pPr>
        <w:ind w:left="4320" w:hanging="360"/>
      </w:pPr>
      <w:rPr>
        <w:rFonts w:ascii="Wingdings" w:hAnsi="Wingdings" w:cs="Wingdings" w:hint="default"/>
      </w:rPr>
    </w:lvl>
    <w:lvl w:ilvl="6" w:tplc="EFF29A60">
      <w:start w:val="1"/>
      <w:numFmt w:val="bullet"/>
      <w:lvlText w:val=""/>
      <w:lvlJc w:val="left"/>
      <w:pPr>
        <w:ind w:left="5040" w:hanging="360"/>
      </w:pPr>
      <w:rPr>
        <w:rFonts w:ascii="Symbol" w:hAnsi="Symbol" w:cs="Symbol" w:hint="default"/>
      </w:rPr>
    </w:lvl>
    <w:lvl w:ilvl="7" w:tplc="02B67880">
      <w:start w:val="1"/>
      <w:numFmt w:val="bullet"/>
      <w:lvlText w:val="o"/>
      <w:lvlJc w:val="left"/>
      <w:pPr>
        <w:ind w:left="5760" w:hanging="360"/>
      </w:pPr>
      <w:rPr>
        <w:rFonts w:ascii="Courier New" w:hAnsi="Courier New" w:cs="Courier New" w:hint="default"/>
      </w:rPr>
    </w:lvl>
    <w:lvl w:ilvl="8" w:tplc="377C04FA">
      <w:start w:val="1"/>
      <w:numFmt w:val="bullet"/>
      <w:lvlText w:val=""/>
      <w:lvlJc w:val="left"/>
      <w:pPr>
        <w:ind w:left="6480" w:hanging="360"/>
      </w:pPr>
      <w:rPr>
        <w:rFonts w:ascii="Wingdings" w:hAnsi="Wingdings" w:cs="Wingdings" w:hint="default"/>
      </w:rPr>
    </w:lvl>
  </w:abstractNum>
  <w:abstractNum w:abstractNumId="30" w15:restartNumberingAfterBreak="0">
    <w:nsid w:val="5B09307B"/>
    <w:multiLevelType w:val="hybridMultilevel"/>
    <w:tmpl w:val="40A69174"/>
    <w:lvl w:ilvl="0" w:tplc="B2B2D5DE">
      <w:start w:val="1"/>
      <w:numFmt w:val="bullet"/>
      <w:lvlText w:val=""/>
      <w:lvlJc w:val="left"/>
      <w:pPr>
        <w:ind w:left="720" w:hanging="360"/>
      </w:pPr>
      <w:rPr>
        <w:rFonts w:ascii="Symbol" w:hAnsi="Symbol" w:cs="Symbol" w:hint="default"/>
        <w:sz w:val="18"/>
        <w:szCs w:val="18"/>
      </w:rPr>
    </w:lvl>
    <w:lvl w:ilvl="1" w:tplc="63D68E7E">
      <w:start w:val="1"/>
      <w:numFmt w:val="bullet"/>
      <w:lvlText w:val="o"/>
      <w:lvlJc w:val="left"/>
      <w:pPr>
        <w:ind w:left="1440" w:hanging="360"/>
      </w:pPr>
      <w:rPr>
        <w:rFonts w:ascii="Courier New" w:hAnsi="Courier New" w:cs="Courier New" w:hint="default"/>
      </w:rPr>
    </w:lvl>
    <w:lvl w:ilvl="2" w:tplc="1DCC9054">
      <w:start w:val="1"/>
      <w:numFmt w:val="bullet"/>
      <w:lvlText w:val=""/>
      <w:lvlJc w:val="left"/>
      <w:pPr>
        <w:ind w:left="2160" w:hanging="360"/>
      </w:pPr>
      <w:rPr>
        <w:rFonts w:ascii="Wingdings" w:hAnsi="Wingdings" w:cs="Wingdings" w:hint="default"/>
      </w:rPr>
    </w:lvl>
    <w:lvl w:ilvl="3" w:tplc="8C8C48B4">
      <w:start w:val="1"/>
      <w:numFmt w:val="bullet"/>
      <w:lvlText w:val=""/>
      <w:lvlJc w:val="left"/>
      <w:pPr>
        <w:ind w:left="2880" w:hanging="360"/>
      </w:pPr>
      <w:rPr>
        <w:rFonts w:ascii="Symbol" w:hAnsi="Symbol" w:cs="Symbol" w:hint="default"/>
      </w:rPr>
    </w:lvl>
    <w:lvl w:ilvl="4" w:tplc="82600998">
      <w:start w:val="1"/>
      <w:numFmt w:val="bullet"/>
      <w:lvlText w:val="o"/>
      <w:lvlJc w:val="left"/>
      <w:pPr>
        <w:ind w:left="3600" w:hanging="360"/>
      </w:pPr>
      <w:rPr>
        <w:rFonts w:ascii="Courier New" w:hAnsi="Courier New" w:cs="Courier New" w:hint="default"/>
      </w:rPr>
    </w:lvl>
    <w:lvl w:ilvl="5" w:tplc="7D7468C0">
      <w:start w:val="1"/>
      <w:numFmt w:val="bullet"/>
      <w:lvlText w:val=""/>
      <w:lvlJc w:val="left"/>
      <w:pPr>
        <w:ind w:left="4320" w:hanging="360"/>
      </w:pPr>
      <w:rPr>
        <w:rFonts w:ascii="Wingdings" w:hAnsi="Wingdings" w:cs="Wingdings" w:hint="default"/>
      </w:rPr>
    </w:lvl>
    <w:lvl w:ilvl="6" w:tplc="2B7A5C50">
      <w:start w:val="1"/>
      <w:numFmt w:val="bullet"/>
      <w:lvlText w:val=""/>
      <w:lvlJc w:val="left"/>
      <w:pPr>
        <w:ind w:left="5040" w:hanging="360"/>
      </w:pPr>
      <w:rPr>
        <w:rFonts w:ascii="Symbol" w:hAnsi="Symbol" w:cs="Symbol" w:hint="default"/>
      </w:rPr>
    </w:lvl>
    <w:lvl w:ilvl="7" w:tplc="C34E3362">
      <w:start w:val="1"/>
      <w:numFmt w:val="bullet"/>
      <w:lvlText w:val="o"/>
      <w:lvlJc w:val="left"/>
      <w:pPr>
        <w:ind w:left="5760" w:hanging="360"/>
      </w:pPr>
      <w:rPr>
        <w:rFonts w:ascii="Courier New" w:hAnsi="Courier New" w:cs="Courier New" w:hint="default"/>
      </w:rPr>
    </w:lvl>
    <w:lvl w:ilvl="8" w:tplc="C368F448">
      <w:start w:val="1"/>
      <w:numFmt w:val="bullet"/>
      <w:lvlText w:val=""/>
      <w:lvlJc w:val="left"/>
      <w:pPr>
        <w:ind w:left="6480" w:hanging="360"/>
      </w:pPr>
      <w:rPr>
        <w:rFonts w:ascii="Wingdings" w:hAnsi="Wingdings" w:cs="Wingdings" w:hint="default"/>
      </w:rPr>
    </w:lvl>
  </w:abstractNum>
  <w:abstractNum w:abstractNumId="31"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86335F"/>
    <w:multiLevelType w:val="hybridMultilevel"/>
    <w:tmpl w:val="15FCCB2C"/>
    <w:lvl w:ilvl="0" w:tplc="0DA00158">
      <w:start w:val="1"/>
      <w:numFmt w:val="bullet"/>
      <w:lvlText w:val=""/>
      <w:lvlJc w:val="left"/>
      <w:pPr>
        <w:ind w:left="720" w:hanging="360"/>
      </w:pPr>
      <w:rPr>
        <w:rFonts w:ascii="Symbol" w:hAnsi="Symbol" w:cs="Symbol" w:hint="default"/>
        <w:sz w:val="18"/>
        <w:szCs w:val="18"/>
      </w:rPr>
    </w:lvl>
    <w:lvl w:ilvl="1" w:tplc="F47E4A10">
      <w:start w:val="1"/>
      <w:numFmt w:val="bullet"/>
      <w:lvlText w:val="o"/>
      <w:lvlJc w:val="left"/>
      <w:pPr>
        <w:ind w:left="1440" w:hanging="360"/>
      </w:pPr>
      <w:rPr>
        <w:rFonts w:ascii="Courier New" w:hAnsi="Courier New" w:cs="Courier New" w:hint="default"/>
      </w:rPr>
    </w:lvl>
    <w:lvl w:ilvl="2" w:tplc="C268A5FA">
      <w:start w:val="1"/>
      <w:numFmt w:val="bullet"/>
      <w:lvlText w:val=""/>
      <w:lvlJc w:val="left"/>
      <w:pPr>
        <w:ind w:left="2160" w:hanging="360"/>
      </w:pPr>
      <w:rPr>
        <w:rFonts w:ascii="Wingdings" w:hAnsi="Wingdings" w:cs="Wingdings" w:hint="default"/>
      </w:rPr>
    </w:lvl>
    <w:lvl w:ilvl="3" w:tplc="F628E026">
      <w:start w:val="1"/>
      <w:numFmt w:val="bullet"/>
      <w:lvlText w:val=""/>
      <w:lvlJc w:val="left"/>
      <w:pPr>
        <w:ind w:left="2880" w:hanging="360"/>
      </w:pPr>
      <w:rPr>
        <w:rFonts w:ascii="Symbol" w:hAnsi="Symbol" w:cs="Symbol" w:hint="default"/>
      </w:rPr>
    </w:lvl>
    <w:lvl w:ilvl="4" w:tplc="CC765B86">
      <w:start w:val="1"/>
      <w:numFmt w:val="bullet"/>
      <w:lvlText w:val="o"/>
      <w:lvlJc w:val="left"/>
      <w:pPr>
        <w:ind w:left="3600" w:hanging="360"/>
      </w:pPr>
      <w:rPr>
        <w:rFonts w:ascii="Courier New" w:hAnsi="Courier New" w:cs="Courier New" w:hint="default"/>
      </w:rPr>
    </w:lvl>
    <w:lvl w:ilvl="5" w:tplc="88D84C8A">
      <w:start w:val="1"/>
      <w:numFmt w:val="bullet"/>
      <w:lvlText w:val=""/>
      <w:lvlJc w:val="left"/>
      <w:pPr>
        <w:ind w:left="4320" w:hanging="360"/>
      </w:pPr>
      <w:rPr>
        <w:rFonts w:ascii="Wingdings" w:hAnsi="Wingdings" w:cs="Wingdings" w:hint="default"/>
      </w:rPr>
    </w:lvl>
    <w:lvl w:ilvl="6" w:tplc="A9E44390">
      <w:start w:val="1"/>
      <w:numFmt w:val="bullet"/>
      <w:lvlText w:val=""/>
      <w:lvlJc w:val="left"/>
      <w:pPr>
        <w:ind w:left="5040" w:hanging="360"/>
      </w:pPr>
      <w:rPr>
        <w:rFonts w:ascii="Symbol" w:hAnsi="Symbol" w:cs="Symbol" w:hint="default"/>
      </w:rPr>
    </w:lvl>
    <w:lvl w:ilvl="7" w:tplc="53A2DDAC">
      <w:start w:val="1"/>
      <w:numFmt w:val="bullet"/>
      <w:lvlText w:val="o"/>
      <w:lvlJc w:val="left"/>
      <w:pPr>
        <w:ind w:left="5760" w:hanging="360"/>
      </w:pPr>
      <w:rPr>
        <w:rFonts w:ascii="Courier New" w:hAnsi="Courier New" w:cs="Courier New" w:hint="default"/>
      </w:rPr>
    </w:lvl>
    <w:lvl w:ilvl="8" w:tplc="A4D2BA9A">
      <w:start w:val="1"/>
      <w:numFmt w:val="bullet"/>
      <w:lvlText w:val=""/>
      <w:lvlJc w:val="left"/>
      <w:pPr>
        <w:ind w:left="6480" w:hanging="360"/>
      </w:pPr>
      <w:rPr>
        <w:rFonts w:ascii="Wingdings" w:hAnsi="Wingdings" w:cs="Wingdings" w:hint="default"/>
      </w:rPr>
    </w:lvl>
  </w:abstractNum>
  <w:abstractNum w:abstractNumId="34" w15:restartNumberingAfterBreak="0">
    <w:nsid w:val="615A0E51"/>
    <w:multiLevelType w:val="hybridMultilevel"/>
    <w:tmpl w:val="E444BC08"/>
    <w:lvl w:ilvl="0" w:tplc="11043486">
      <w:start w:val="1"/>
      <w:numFmt w:val="bullet"/>
      <w:lvlText w:val=""/>
      <w:lvlJc w:val="left"/>
      <w:pPr>
        <w:ind w:left="720" w:hanging="360"/>
      </w:pPr>
      <w:rPr>
        <w:rFonts w:ascii="Symbol" w:hAnsi="Symbol" w:cs="Symbol" w:hint="default"/>
        <w:sz w:val="18"/>
        <w:szCs w:val="18"/>
      </w:rPr>
    </w:lvl>
    <w:lvl w:ilvl="1" w:tplc="46546E9A">
      <w:start w:val="1"/>
      <w:numFmt w:val="bullet"/>
      <w:lvlText w:val="o"/>
      <w:lvlJc w:val="left"/>
      <w:pPr>
        <w:ind w:left="1440" w:hanging="360"/>
      </w:pPr>
      <w:rPr>
        <w:rFonts w:ascii="Courier New" w:hAnsi="Courier New" w:cs="Courier New" w:hint="default"/>
      </w:rPr>
    </w:lvl>
    <w:lvl w:ilvl="2" w:tplc="90188B50">
      <w:start w:val="1"/>
      <w:numFmt w:val="bullet"/>
      <w:lvlText w:val=""/>
      <w:lvlJc w:val="left"/>
      <w:pPr>
        <w:ind w:left="2160" w:hanging="360"/>
      </w:pPr>
      <w:rPr>
        <w:rFonts w:ascii="Wingdings" w:hAnsi="Wingdings" w:cs="Wingdings" w:hint="default"/>
      </w:rPr>
    </w:lvl>
    <w:lvl w:ilvl="3" w:tplc="0868F8FC">
      <w:start w:val="1"/>
      <w:numFmt w:val="bullet"/>
      <w:lvlText w:val=""/>
      <w:lvlJc w:val="left"/>
      <w:pPr>
        <w:ind w:left="2880" w:hanging="360"/>
      </w:pPr>
      <w:rPr>
        <w:rFonts w:ascii="Symbol" w:hAnsi="Symbol" w:cs="Symbol" w:hint="default"/>
      </w:rPr>
    </w:lvl>
    <w:lvl w:ilvl="4" w:tplc="61E4FE22">
      <w:start w:val="1"/>
      <w:numFmt w:val="bullet"/>
      <w:lvlText w:val="o"/>
      <w:lvlJc w:val="left"/>
      <w:pPr>
        <w:ind w:left="3600" w:hanging="360"/>
      </w:pPr>
      <w:rPr>
        <w:rFonts w:ascii="Courier New" w:hAnsi="Courier New" w:cs="Courier New" w:hint="default"/>
      </w:rPr>
    </w:lvl>
    <w:lvl w:ilvl="5" w:tplc="1ACAFBA2">
      <w:start w:val="1"/>
      <w:numFmt w:val="bullet"/>
      <w:lvlText w:val=""/>
      <w:lvlJc w:val="left"/>
      <w:pPr>
        <w:ind w:left="4320" w:hanging="360"/>
      </w:pPr>
      <w:rPr>
        <w:rFonts w:ascii="Wingdings" w:hAnsi="Wingdings" w:cs="Wingdings" w:hint="default"/>
      </w:rPr>
    </w:lvl>
    <w:lvl w:ilvl="6" w:tplc="4010028A">
      <w:start w:val="1"/>
      <w:numFmt w:val="bullet"/>
      <w:lvlText w:val=""/>
      <w:lvlJc w:val="left"/>
      <w:pPr>
        <w:ind w:left="5040" w:hanging="360"/>
      </w:pPr>
      <w:rPr>
        <w:rFonts w:ascii="Symbol" w:hAnsi="Symbol" w:cs="Symbol" w:hint="default"/>
      </w:rPr>
    </w:lvl>
    <w:lvl w:ilvl="7" w:tplc="E72291D4">
      <w:start w:val="1"/>
      <w:numFmt w:val="bullet"/>
      <w:lvlText w:val="o"/>
      <w:lvlJc w:val="left"/>
      <w:pPr>
        <w:ind w:left="5760" w:hanging="360"/>
      </w:pPr>
      <w:rPr>
        <w:rFonts w:ascii="Courier New" w:hAnsi="Courier New" w:cs="Courier New" w:hint="default"/>
      </w:rPr>
    </w:lvl>
    <w:lvl w:ilvl="8" w:tplc="1A3A9CDA">
      <w:start w:val="1"/>
      <w:numFmt w:val="bullet"/>
      <w:lvlText w:val=""/>
      <w:lvlJc w:val="left"/>
      <w:pPr>
        <w:ind w:left="6480" w:hanging="360"/>
      </w:pPr>
      <w:rPr>
        <w:rFonts w:ascii="Wingdings" w:hAnsi="Wingdings" w:cs="Wingdings" w:hint="default"/>
      </w:rPr>
    </w:lvl>
  </w:abstractNum>
  <w:abstractNum w:abstractNumId="35" w15:restartNumberingAfterBreak="0">
    <w:nsid w:val="62077753"/>
    <w:multiLevelType w:val="hybridMultilevel"/>
    <w:tmpl w:val="E9D65BBC"/>
    <w:lvl w:ilvl="0" w:tplc="9CCE2934">
      <w:start w:val="1"/>
      <w:numFmt w:val="bullet"/>
      <w:lvlText w:val=""/>
      <w:lvlJc w:val="left"/>
      <w:pPr>
        <w:ind w:left="720" w:hanging="360"/>
      </w:pPr>
      <w:rPr>
        <w:rFonts w:ascii="Symbol" w:hAnsi="Symbol" w:cs="Symbol" w:hint="default"/>
        <w:sz w:val="18"/>
        <w:szCs w:val="18"/>
      </w:rPr>
    </w:lvl>
    <w:lvl w:ilvl="1" w:tplc="16E25F42">
      <w:start w:val="1"/>
      <w:numFmt w:val="bullet"/>
      <w:lvlText w:val="o"/>
      <w:lvlJc w:val="left"/>
      <w:pPr>
        <w:ind w:left="1440" w:hanging="360"/>
      </w:pPr>
      <w:rPr>
        <w:rFonts w:ascii="Courier New" w:hAnsi="Courier New" w:cs="Courier New" w:hint="default"/>
      </w:rPr>
    </w:lvl>
    <w:lvl w:ilvl="2" w:tplc="04B4B024">
      <w:start w:val="1"/>
      <w:numFmt w:val="bullet"/>
      <w:lvlText w:val=""/>
      <w:lvlJc w:val="left"/>
      <w:pPr>
        <w:ind w:left="2160" w:hanging="360"/>
      </w:pPr>
      <w:rPr>
        <w:rFonts w:ascii="Wingdings" w:hAnsi="Wingdings" w:cs="Wingdings" w:hint="default"/>
      </w:rPr>
    </w:lvl>
    <w:lvl w:ilvl="3" w:tplc="E9421DD4">
      <w:start w:val="1"/>
      <w:numFmt w:val="bullet"/>
      <w:lvlText w:val=""/>
      <w:lvlJc w:val="left"/>
      <w:pPr>
        <w:ind w:left="2880" w:hanging="360"/>
      </w:pPr>
      <w:rPr>
        <w:rFonts w:ascii="Symbol" w:hAnsi="Symbol" w:cs="Symbol" w:hint="default"/>
      </w:rPr>
    </w:lvl>
    <w:lvl w:ilvl="4" w:tplc="A1B2D8B4">
      <w:start w:val="1"/>
      <w:numFmt w:val="bullet"/>
      <w:lvlText w:val="o"/>
      <w:lvlJc w:val="left"/>
      <w:pPr>
        <w:ind w:left="3600" w:hanging="360"/>
      </w:pPr>
      <w:rPr>
        <w:rFonts w:ascii="Courier New" w:hAnsi="Courier New" w:cs="Courier New" w:hint="default"/>
      </w:rPr>
    </w:lvl>
    <w:lvl w:ilvl="5" w:tplc="093A5CA2">
      <w:start w:val="1"/>
      <w:numFmt w:val="bullet"/>
      <w:lvlText w:val=""/>
      <w:lvlJc w:val="left"/>
      <w:pPr>
        <w:ind w:left="4320" w:hanging="360"/>
      </w:pPr>
      <w:rPr>
        <w:rFonts w:ascii="Wingdings" w:hAnsi="Wingdings" w:cs="Wingdings" w:hint="default"/>
      </w:rPr>
    </w:lvl>
    <w:lvl w:ilvl="6" w:tplc="3B28D69E">
      <w:start w:val="1"/>
      <w:numFmt w:val="bullet"/>
      <w:lvlText w:val=""/>
      <w:lvlJc w:val="left"/>
      <w:pPr>
        <w:ind w:left="5040" w:hanging="360"/>
      </w:pPr>
      <w:rPr>
        <w:rFonts w:ascii="Symbol" w:hAnsi="Symbol" w:cs="Symbol" w:hint="default"/>
      </w:rPr>
    </w:lvl>
    <w:lvl w:ilvl="7" w:tplc="0E4CC840">
      <w:start w:val="1"/>
      <w:numFmt w:val="bullet"/>
      <w:lvlText w:val="o"/>
      <w:lvlJc w:val="left"/>
      <w:pPr>
        <w:ind w:left="5760" w:hanging="360"/>
      </w:pPr>
      <w:rPr>
        <w:rFonts w:ascii="Courier New" w:hAnsi="Courier New" w:cs="Courier New" w:hint="default"/>
      </w:rPr>
    </w:lvl>
    <w:lvl w:ilvl="8" w:tplc="E68C1C2E">
      <w:start w:val="1"/>
      <w:numFmt w:val="bullet"/>
      <w:lvlText w:val=""/>
      <w:lvlJc w:val="left"/>
      <w:pPr>
        <w:ind w:left="6480" w:hanging="360"/>
      </w:pPr>
      <w:rPr>
        <w:rFonts w:ascii="Wingdings" w:hAnsi="Wingdings" w:cs="Wingdings" w:hint="default"/>
      </w:rPr>
    </w:lvl>
  </w:abstractNum>
  <w:abstractNum w:abstractNumId="36" w15:restartNumberingAfterBreak="0">
    <w:nsid w:val="628431F3"/>
    <w:multiLevelType w:val="hybridMultilevel"/>
    <w:tmpl w:val="02444682"/>
    <w:lvl w:ilvl="0" w:tplc="751277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63D7635"/>
    <w:multiLevelType w:val="hybridMultilevel"/>
    <w:tmpl w:val="3980719E"/>
    <w:lvl w:ilvl="0" w:tplc="5A5611D4">
      <w:start w:val="1"/>
      <w:numFmt w:val="bullet"/>
      <w:lvlText w:val=""/>
      <w:lvlJc w:val="left"/>
      <w:pPr>
        <w:ind w:left="720" w:hanging="360"/>
      </w:pPr>
      <w:rPr>
        <w:rFonts w:ascii="Symbol" w:hAnsi="Symbol" w:cs="Symbol" w:hint="default"/>
        <w:sz w:val="18"/>
        <w:szCs w:val="18"/>
      </w:rPr>
    </w:lvl>
    <w:lvl w:ilvl="1" w:tplc="427CF266">
      <w:start w:val="1"/>
      <w:numFmt w:val="bullet"/>
      <w:lvlText w:val="o"/>
      <w:lvlJc w:val="left"/>
      <w:pPr>
        <w:ind w:left="1440" w:hanging="360"/>
      </w:pPr>
      <w:rPr>
        <w:rFonts w:ascii="Courier New" w:hAnsi="Courier New" w:cs="Courier New" w:hint="default"/>
      </w:rPr>
    </w:lvl>
    <w:lvl w:ilvl="2" w:tplc="DB20F712">
      <w:start w:val="1"/>
      <w:numFmt w:val="bullet"/>
      <w:lvlText w:val=""/>
      <w:lvlJc w:val="left"/>
      <w:pPr>
        <w:ind w:left="2160" w:hanging="360"/>
      </w:pPr>
      <w:rPr>
        <w:rFonts w:ascii="Wingdings" w:hAnsi="Wingdings" w:cs="Wingdings" w:hint="default"/>
      </w:rPr>
    </w:lvl>
    <w:lvl w:ilvl="3" w:tplc="0C6CF85C">
      <w:start w:val="1"/>
      <w:numFmt w:val="bullet"/>
      <w:lvlText w:val=""/>
      <w:lvlJc w:val="left"/>
      <w:pPr>
        <w:ind w:left="2880" w:hanging="360"/>
      </w:pPr>
      <w:rPr>
        <w:rFonts w:ascii="Symbol" w:hAnsi="Symbol" w:cs="Symbol" w:hint="default"/>
      </w:rPr>
    </w:lvl>
    <w:lvl w:ilvl="4" w:tplc="A39C2FB4">
      <w:start w:val="1"/>
      <w:numFmt w:val="bullet"/>
      <w:lvlText w:val="o"/>
      <w:lvlJc w:val="left"/>
      <w:pPr>
        <w:ind w:left="3600" w:hanging="360"/>
      </w:pPr>
      <w:rPr>
        <w:rFonts w:ascii="Courier New" w:hAnsi="Courier New" w:cs="Courier New" w:hint="default"/>
      </w:rPr>
    </w:lvl>
    <w:lvl w:ilvl="5" w:tplc="52DE62E8">
      <w:start w:val="1"/>
      <w:numFmt w:val="bullet"/>
      <w:lvlText w:val=""/>
      <w:lvlJc w:val="left"/>
      <w:pPr>
        <w:ind w:left="4320" w:hanging="360"/>
      </w:pPr>
      <w:rPr>
        <w:rFonts w:ascii="Wingdings" w:hAnsi="Wingdings" w:cs="Wingdings" w:hint="default"/>
      </w:rPr>
    </w:lvl>
    <w:lvl w:ilvl="6" w:tplc="FDBA56FA">
      <w:start w:val="1"/>
      <w:numFmt w:val="bullet"/>
      <w:lvlText w:val=""/>
      <w:lvlJc w:val="left"/>
      <w:pPr>
        <w:ind w:left="5040" w:hanging="360"/>
      </w:pPr>
      <w:rPr>
        <w:rFonts w:ascii="Symbol" w:hAnsi="Symbol" w:cs="Symbol" w:hint="default"/>
      </w:rPr>
    </w:lvl>
    <w:lvl w:ilvl="7" w:tplc="457C0E14">
      <w:start w:val="1"/>
      <w:numFmt w:val="bullet"/>
      <w:lvlText w:val="o"/>
      <w:lvlJc w:val="left"/>
      <w:pPr>
        <w:ind w:left="5760" w:hanging="360"/>
      </w:pPr>
      <w:rPr>
        <w:rFonts w:ascii="Courier New" w:hAnsi="Courier New" w:cs="Courier New" w:hint="default"/>
      </w:rPr>
    </w:lvl>
    <w:lvl w:ilvl="8" w:tplc="5EB22C96">
      <w:start w:val="1"/>
      <w:numFmt w:val="bullet"/>
      <w:lvlText w:val=""/>
      <w:lvlJc w:val="left"/>
      <w:pPr>
        <w:ind w:left="6480" w:hanging="360"/>
      </w:pPr>
      <w:rPr>
        <w:rFonts w:ascii="Wingdings" w:hAnsi="Wingdings" w:cs="Wingdings" w:hint="default"/>
      </w:rPr>
    </w:lvl>
  </w:abstractNum>
  <w:abstractNum w:abstractNumId="38"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39" w15:restartNumberingAfterBreak="0">
    <w:nsid w:val="68A664CC"/>
    <w:multiLevelType w:val="hybridMultilevel"/>
    <w:tmpl w:val="51408E12"/>
    <w:lvl w:ilvl="0" w:tplc="D4DA3E1A">
      <w:start w:val="1"/>
      <w:numFmt w:val="bullet"/>
      <w:lvlText w:val=""/>
      <w:lvlJc w:val="left"/>
      <w:pPr>
        <w:ind w:left="720" w:hanging="360"/>
      </w:pPr>
      <w:rPr>
        <w:rFonts w:ascii="Symbol" w:hAnsi="Symbol" w:cs="Symbol" w:hint="default"/>
        <w:sz w:val="18"/>
        <w:szCs w:val="18"/>
      </w:rPr>
    </w:lvl>
    <w:lvl w:ilvl="1" w:tplc="F85EC5C0">
      <w:start w:val="1"/>
      <w:numFmt w:val="bullet"/>
      <w:lvlText w:val="o"/>
      <w:lvlJc w:val="left"/>
      <w:pPr>
        <w:ind w:left="1440" w:hanging="360"/>
      </w:pPr>
      <w:rPr>
        <w:rFonts w:ascii="Courier New" w:hAnsi="Courier New" w:cs="Courier New" w:hint="default"/>
      </w:rPr>
    </w:lvl>
    <w:lvl w:ilvl="2" w:tplc="DE0E4AB6">
      <w:start w:val="1"/>
      <w:numFmt w:val="bullet"/>
      <w:lvlText w:val=""/>
      <w:lvlJc w:val="left"/>
      <w:pPr>
        <w:ind w:left="2160" w:hanging="360"/>
      </w:pPr>
      <w:rPr>
        <w:rFonts w:ascii="Wingdings" w:hAnsi="Wingdings" w:cs="Wingdings" w:hint="default"/>
      </w:rPr>
    </w:lvl>
    <w:lvl w:ilvl="3" w:tplc="A69A0296">
      <w:start w:val="1"/>
      <w:numFmt w:val="bullet"/>
      <w:lvlText w:val=""/>
      <w:lvlJc w:val="left"/>
      <w:pPr>
        <w:ind w:left="2880" w:hanging="360"/>
      </w:pPr>
      <w:rPr>
        <w:rFonts w:ascii="Symbol" w:hAnsi="Symbol" w:cs="Symbol" w:hint="default"/>
      </w:rPr>
    </w:lvl>
    <w:lvl w:ilvl="4" w:tplc="AD4CD970">
      <w:start w:val="1"/>
      <w:numFmt w:val="bullet"/>
      <w:lvlText w:val="o"/>
      <w:lvlJc w:val="left"/>
      <w:pPr>
        <w:ind w:left="3600" w:hanging="360"/>
      </w:pPr>
      <w:rPr>
        <w:rFonts w:ascii="Courier New" w:hAnsi="Courier New" w:cs="Courier New" w:hint="default"/>
      </w:rPr>
    </w:lvl>
    <w:lvl w:ilvl="5" w:tplc="472A6546">
      <w:start w:val="1"/>
      <w:numFmt w:val="bullet"/>
      <w:lvlText w:val=""/>
      <w:lvlJc w:val="left"/>
      <w:pPr>
        <w:ind w:left="4320" w:hanging="360"/>
      </w:pPr>
      <w:rPr>
        <w:rFonts w:ascii="Wingdings" w:hAnsi="Wingdings" w:cs="Wingdings" w:hint="default"/>
      </w:rPr>
    </w:lvl>
    <w:lvl w:ilvl="6" w:tplc="ABC2CC2E">
      <w:start w:val="1"/>
      <w:numFmt w:val="bullet"/>
      <w:lvlText w:val=""/>
      <w:lvlJc w:val="left"/>
      <w:pPr>
        <w:ind w:left="5040" w:hanging="360"/>
      </w:pPr>
      <w:rPr>
        <w:rFonts w:ascii="Symbol" w:hAnsi="Symbol" w:cs="Symbol" w:hint="default"/>
      </w:rPr>
    </w:lvl>
    <w:lvl w:ilvl="7" w:tplc="AFAAB61E">
      <w:start w:val="1"/>
      <w:numFmt w:val="bullet"/>
      <w:lvlText w:val="o"/>
      <w:lvlJc w:val="left"/>
      <w:pPr>
        <w:ind w:left="5760" w:hanging="360"/>
      </w:pPr>
      <w:rPr>
        <w:rFonts w:ascii="Courier New" w:hAnsi="Courier New" w:cs="Courier New" w:hint="default"/>
      </w:rPr>
    </w:lvl>
    <w:lvl w:ilvl="8" w:tplc="440A8D1A">
      <w:start w:val="1"/>
      <w:numFmt w:val="bullet"/>
      <w:lvlText w:val=""/>
      <w:lvlJc w:val="left"/>
      <w:pPr>
        <w:ind w:left="6480" w:hanging="360"/>
      </w:pPr>
      <w:rPr>
        <w:rFonts w:ascii="Wingdings" w:hAnsi="Wingdings" w:cs="Wingdings" w:hint="default"/>
      </w:rPr>
    </w:lvl>
  </w:abstractNum>
  <w:abstractNum w:abstractNumId="40" w15:restartNumberingAfterBreak="0">
    <w:nsid w:val="6AD704AD"/>
    <w:multiLevelType w:val="hybridMultilevel"/>
    <w:tmpl w:val="3E8AB058"/>
    <w:lvl w:ilvl="0" w:tplc="D47EA6E0">
      <w:start w:val="1"/>
      <w:numFmt w:val="bullet"/>
      <w:lvlText w:val=""/>
      <w:lvlJc w:val="left"/>
      <w:pPr>
        <w:ind w:left="720" w:hanging="360"/>
      </w:pPr>
      <w:rPr>
        <w:rFonts w:ascii="Symbol" w:hAnsi="Symbol" w:cs="Symbol" w:hint="default"/>
        <w:sz w:val="18"/>
        <w:szCs w:val="18"/>
      </w:rPr>
    </w:lvl>
    <w:lvl w:ilvl="1" w:tplc="49A0D460">
      <w:start w:val="1"/>
      <w:numFmt w:val="bullet"/>
      <w:lvlText w:val="o"/>
      <w:lvlJc w:val="left"/>
      <w:pPr>
        <w:ind w:left="1440" w:hanging="360"/>
      </w:pPr>
      <w:rPr>
        <w:rFonts w:ascii="Courier New" w:hAnsi="Courier New" w:cs="Courier New" w:hint="default"/>
      </w:rPr>
    </w:lvl>
    <w:lvl w:ilvl="2" w:tplc="E182C6C4">
      <w:start w:val="1"/>
      <w:numFmt w:val="bullet"/>
      <w:lvlText w:val=""/>
      <w:lvlJc w:val="left"/>
      <w:pPr>
        <w:ind w:left="2160" w:hanging="360"/>
      </w:pPr>
      <w:rPr>
        <w:rFonts w:ascii="Wingdings" w:hAnsi="Wingdings" w:cs="Wingdings" w:hint="default"/>
      </w:rPr>
    </w:lvl>
    <w:lvl w:ilvl="3" w:tplc="CB9A5D02">
      <w:start w:val="1"/>
      <w:numFmt w:val="bullet"/>
      <w:lvlText w:val=""/>
      <w:lvlJc w:val="left"/>
      <w:pPr>
        <w:ind w:left="2880" w:hanging="360"/>
      </w:pPr>
      <w:rPr>
        <w:rFonts w:ascii="Symbol" w:hAnsi="Symbol" w:cs="Symbol" w:hint="default"/>
      </w:rPr>
    </w:lvl>
    <w:lvl w:ilvl="4" w:tplc="8E107CCC">
      <w:start w:val="1"/>
      <w:numFmt w:val="bullet"/>
      <w:lvlText w:val="o"/>
      <w:lvlJc w:val="left"/>
      <w:pPr>
        <w:ind w:left="3600" w:hanging="360"/>
      </w:pPr>
      <w:rPr>
        <w:rFonts w:ascii="Courier New" w:hAnsi="Courier New" w:cs="Courier New" w:hint="default"/>
      </w:rPr>
    </w:lvl>
    <w:lvl w:ilvl="5" w:tplc="2F80B29A">
      <w:start w:val="1"/>
      <w:numFmt w:val="bullet"/>
      <w:lvlText w:val=""/>
      <w:lvlJc w:val="left"/>
      <w:pPr>
        <w:ind w:left="4320" w:hanging="360"/>
      </w:pPr>
      <w:rPr>
        <w:rFonts w:ascii="Wingdings" w:hAnsi="Wingdings" w:cs="Wingdings" w:hint="default"/>
      </w:rPr>
    </w:lvl>
    <w:lvl w:ilvl="6" w:tplc="4316121C">
      <w:start w:val="1"/>
      <w:numFmt w:val="bullet"/>
      <w:lvlText w:val=""/>
      <w:lvlJc w:val="left"/>
      <w:pPr>
        <w:ind w:left="5040" w:hanging="360"/>
      </w:pPr>
      <w:rPr>
        <w:rFonts w:ascii="Symbol" w:hAnsi="Symbol" w:cs="Symbol" w:hint="default"/>
      </w:rPr>
    </w:lvl>
    <w:lvl w:ilvl="7" w:tplc="0084192E">
      <w:start w:val="1"/>
      <w:numFmt w:val="bullet"/>
      <w:lvlText w:val="o"/>
      <w:lvlJc w:val="left"/>
      <w:pPr>
        <w:ind w:left="5760" w:hanging="360"/>
      </w:pPr>
      <w:rPr>
        <w:rFonts w:ascii="Courier New" w:hAnsi="Courier New" w:cs="Courier New" w:hint="default"/>
      </w:rPr>
    </w:lvl>
    <w:lvl w:ilvl="8" w:tplc="7D8866D4">
      <w:start w:val="1"/>
      <w:numFmt w:val="bullet"/>
      <w:lvlText w:val=""/>
      <w:lvlJc w:val="left"/>
      <w:pPr>
        <w:ind w:left="6480" w:hanging="360"/>
      </w:pPr>
      <w:rPr>
        <w:rFonts w:ascii="Wingdings" w:hAnsi="Wingdings" w:cs="Wingdings" w:hint="default"/>
      </w:rPr>
    </w:lvl>
  </w:abstractNum>
  <w:abstractNum w:abstractNumId="41" w15:restartNumberingAfterBreak="0">
    <w:nsid w:val="70373F3D"/>
    <w:multiLevelType w:val="hybridMultilevel"/>
    <w:tmpl w:val="83F00B06"/>
    <w:lvl w:ilvl="0" w:tplc="2912E20C">
      <w:start w:val="1"/>
      <w:numFmt w:val="bullet"/>
      <w:lvlText w:val=""/>
      <w:lvlJc w:val="left"/>
      <w:pPr>
        <w:ind w:left="720" w:hanging="360"/>
      </w:pPr>
      <w:rPr>
        <w:rFonts w:ascii="Symbol" w:hAnsi="Symbol" w:cs="Symbol" w:hint="default"/>
        <w:sz w:val="24"/>
        <w:szCs w:val="24"/>
      </w:rPr>
    </w:lvl>
    <w:lvl w:ilvl="1" w:tplc="6ADE1D4C">
      <w:start w:val="1"/>
      <w:numFmt w:val="bullet"/>
      <w:lvlText w:val="o"/>
      <w:lvlJc w:val="left"/>
      <w:pPr>
        <w:ind w:left="1440" w:hanging="360"/>
      </w:pPr>
      <w:rPr>
        <w:rFonts w:ascii="Courier New" w:hAnsi="Courier New" w:cs="Courier New" w:hint="default"/>
      </w:rPr>
    </w:lvl>
    <w:lvl w:ilvl="2" w:tplc="5F76C7D6">
      <w:start w:val="1"/>
      <w:numFmt w:val="bullet"/>
      <w:lvlText w:val=""/>
      <w:lvlJc w:val="left"/>
      <w:pPr>
        <w:ind w:left="2160" w:hanging="360"/>
      </w:pPr>
      <w:rPr>
        <w:rFonts w:ascii="Wingdings" w:hAnsi="Wingdings" w:cs="Wingdings" w:hint="default"/>
      </w:rPr>
    </w:lvl>
    <w:lvl w:ilvl="3" w:tplc="F21807F6">
      <w:start w:val="1"/>
      <w:numFmt w:val="bullet"/>
      <w:lvlText w:val=""/>
      <w:lvlJc w:val="left"/>
      <w:pPr>
        <w:ind w:left="2880" w:hanging="360"/>
      </w:pPr>
      <w:rPr>
        <w:rFonts w:ascii="Symbol" w:hAnsi="Symbol" w:cs="Symbol" w:hint="default"/>
      </w:rPr>
    </w:lvl>
    <w:lvl w:ilvl="4" w:tplc="BB0C6F18">
      <w:start w:val="1"/>
      <w:numFmt w:val="bullet"/>
      <w:lvlText w:val="o"/>
      <w:lvlJc w:val="left"/>
      <w:pPr>
        <w:ind w:left="3600" w:hanging="360"/>
      </w:pPr>
      <w:rPr>
        <w:rFonts w:ascii="Courier New" w:hAnsi="Courier New" w:cs="Courier New" w:hint="default"/>
      </w:rPr>
    </w:lvl>
    <w:lvl w:ilvl="5" w:tplc="4F8648E2">
      <w:start w:val="1"/>
      <w:numFmt w:val="bullet"/>
      <w:lvlText w:val=""/>
      <w:lvlJc w:val="left"/>
      <w:pPr>
        <w:ind w:left="4320" w:hanging="360"/>
      </w:pPr>
      <w:rPr>
        <w:rFonts w:ascii="Wingdings" w:hAnsi="Wingdings" w:cs="Wingdings" w:hint="default"/>
      </w:rPr>
    </w:lvl>
    <w:lvl w:ilvl="6" w:tplc="90A69410">
      <w:start w:val="1"/>
      <w:numFmt w:val="bullet"/>
      <w:lvlText w:val=""/>
      <w:lvlJc w:val="left"/>
      <w:pPr>
        <w:ind w:left="5040" w:hanging="360"/>
      </w:pPr>
      <w:rPr>
        <w:rFonts w:ascii="Symbol" w:hAnsi="Symbol" w:cs="Symbol" w:hint="default"/>
      </w:rPr>
    </w:lvl>
    <w:lvl w:ilvl="7" w:tplc="C3D2E71A">
      <w:start w:val="1"/>
      <w:numFmt w:val="bullet"/>
      <w:lvlText w:val="o"/>
      <w:lvlJc w:val="left"/>
      <w:pPr>
        <w:ind w:left="5760" w:hanging="360"/>
      </w:pPr>
      <w:rPr>
        <w:rFonts w:ascii="Courier New" w:hAnsi="Courier New" w:cs="Courier New" w:hint="default"/>
      </w:rPr>
    </w:lvl>
    <w:lvl w:ilvl="8" w:tplc="5DBEC50E">
      <w:start w:val="1"/>
      <w:numFmt w:val="bullet"/>
      <w:lvlText w:val=""/>
      <w:lvlJc w:val="left"/>
      <w:pPr>
        <w:ind w:left="6480" w:hanging="360"/>
      </w:pPr>
      <w:rPr>
        <w:rFonts w:ascii="Wingdings" w:hAnsi="Wingdings" w:cs="Wingdings" w:hint="default"/>
      </w:rPr>
    </w:lvl>
  </w:abstractNum>
  <w:abstractNum w:abstractNumId="42"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2123380646">
    <w:abstractNumId w:val="23"/>
  </w:num>
  <w:num w:numId="2" w16cid:durableId="1844128193">
    <w:abstractNumId w:val="28"/>
  </w:num>
  <w:num w:numId="3" w16cid:durableId="769933215">
    <w:abstractNumId w:val="32"/>
  </w:num>
  <w:num w:numId="4" w16cid:durableId="1829710603">
    <w:abstractNumId w:val="27"/>
  </w:num>
  <w:num w:numId="5" w16cid:durableId="1506365314">
    <w:abstractNumId w:val="11"/>
  </w:num>
  <w:num w:numId="6" w16cid:durableId="644429766">
    <w:abstractNumId w:val="9"/>
  </w:num>
  <w:num w:numId="7" w16cid:durableId="946161640">
    <w:abstractNumId w:val="21"/>
  </w:num>
  <w:num w:numId="8" w16cid:durableId="1676105174">
    <w:abstractNumId w:val="36"/>
  </w:num>
  <w:num w:numId="9" w16cid:durableId="1696619035">
    <w:abstractNumId w:val="37"/>
  </w:num>
  <w:num w:numId="10" w16cid:durableId="1487240789">
    <w:abstractNumId w:val="17"/>
  </w:num>
  <w:num w:numId="11" w16cid:durableId="980885511">
    <w:abstractNumId w:val="12"/>
  </w:num>
  <w:num w:numId="12" w16cid:durableId="244189125">
    <w:abstractNumId w:val="6"/>
  </w:num>
  <w:num w:numId="13" w16cid:durableId="1026173708">
    <w:abstractNumId w:val="35"/>
  </w:num>
  <w:num w:numId="14" w16cid:durableId="1858696467">
    <w:abstractNumId w:val="1"/>
  </w:num>
  <w:num w:numId="15" w16cid:durableId="1477603910">
    <w:abstractNumId w:val="0"/>
  </w:num>
  <w:num w:numId="16" w16cid:durableId="1244223570">
    <w:abstractNumId w:val="38"/>
  </w:num>
  <w:num w:numId="17" w16cid:durableId="652032172">
    <w:abstractNumId w:val="13"/>
  </w:num>
  <w:num w:numId="18" w16cid:durableId="1034160197">
    <w:abstractNumId w:val="29"/>
  </w:num>
  <w:num w:numId="19" w16cid:durableId="552347409">
    <w:abstractNumId w:val="33"/>
  </w:num>
  <w:num w:numId="20" w16cid:durableId="1612392702">
    <w:abstractNumId w:val="39"/>
  </w:num>
  <w:num w:numId="21" w16cid:durableId="15742618">
    <w:abstractNumId w:val="19"/>
  </w:num>
  <w:num w:numId="22" w16cid:durableId="1552812322">
    <w:abstractNumId w:val="10"/>
  </w:num>
  <w:num w:numId="23" w16cid:durableId="1826164500">
    <w:abstractNumId w:val="14"/>
  </w:num>
  <w:num w:numId="24" w16cid:durableId="1998804944">
    <w:abstractNumId w:val="5"/>
  </w:num>
  <w:num w:numId="25" w16cid:durableId="1268191755">
    <w:abstractNumId w:val="3"/>
  </w:num>
  <w:num w:numId="26" w16cid:durableId="1556769418">
    <w:abstractNumId w:val="16"/>
  </w:num>
  <w:num w:numId="27" w16cid:durableId="230119194">
    <w:abstractNumId w:val="40"/>
  </w:num>
  <w:num w:numId="28" w16cid:durableId="433287460">
    <w:abstractNumId w:val="34"/>
  </w:num>
  <w:num w:numId="29" w16cid:durableId="772288436">
    <w:abstractNumId w:val="30"/>
  </w:num>
  <w:num w:numId="30" w16cid:durableId="1679843896">
    <w:abstractNumId w:val="4"/>
  </w:num>
  <w:num w:numId="31" w16cid:durableId="909267076">
    <w:abstractNumId w:val="41"/>
  </w:num>
  <w:num w:numId="32" w16cid:durableId="1668747242">
    <w:abstractNumId w:val="15"/>
  </w:num>
  <w:num w:numId="33" w16cid:durableId="1702900804">
    <w:abstractNumId w:val="26"/>
  </w:num>
  <w:num w:numId="34" w16cid:durableId="394397795">
    <w:abstractNumId w:val="44"/>
  </w:num>
  <w:num w:numId="35" w16cid:durableId="848102287">
    <w:abstractNumId w:val="20"/>
  </w:num>
  <w:num w:numId="36" w16cid:durableId="609162344">
    <w:abstractNumId w:val="8"/>
  </w:num>
  <w:num w:numId="37" w16cid:durableId="170217705">
    <w:abstractNumId w:val="18"/>
  </w:num>
  <w:num w:numId="38" w16cid:durableId="1218975837">
    <w:abstractNumId w:val="42"/>
  </w:num>
  <w:num w:numId="39" w16cid:durableId="1340473727">
    <w:abstractNumId w:val="24"/>
  </w:num>
  <w:num w:numId="40" w16cid:durableId="1482648408">
    <w:abstractNumId w:val="22"/>
  </w:num>
  <w:num w:numId="41" w16cid:durableId="1467822404">
    <w:abstractNumId w:val="2"/>
  </w:num>
  <w:num w:numId="42" w16cid:durableId="838083019">
    <w:abstractNumId w:val="31"/>
  </w:num>
  <w:num w:numId="43" w16cid:durableId="702632874">
    <w:abstractNumId w:val="43"/>
  </w:num>
  <w:num w:numId="44" w16cid:durableId="1650330487">
    <w:abstractNumId w:val="7"/>
  </w:num>
  <w:num w:numId="45" w16cid:durableId="71321265">
    <w:abstractNumId w:val="45"/>
  </w:num>
  <w:num w:numId="46" w16cid:durableId="82879190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6278"/>
    <w:rsid w:val="00037A49"/>
    <w:rsid w:val="00043DDE"/>
    <w:rsid w:val="00097F4A"/>
    <w:rsid w:val="000C5527"/>
    <w:rsid w:val="000E76C6"/>
    <w:rsid w:val="00127127"/>
    <w:rsid w:val="00134892"/>
    <w:rsid w:val="001466A8"/>
    <w:rsid w:val="0019493D"/>
    <w:rsid w:val="001F37EA"/>
    <w:rsid w:val="00204EDB"/>
    <w:rsid w:val="0023533A"/>
    <w:rsid w:val="002634AA"/>
    <w:rsid w:val="002864C1"/>
    <w:rsid w:val="002D58B5"/>
    <w:rsid w:val="0033249E"/>
    <w:rsid w:val="00337E4D"/>
    <w:rsid w:val="00343395"/>
    <w:rsid w:val="00344380"/>
    <w:rsid w:val="003A0433"/>
    <w:rsid w:val="003A1AA2"/>
    <w:rsid w:val="003E3CEC"/>
    <w:rsid w:val="003F0743"/>
    <w:rsid w:val="00452B8E"/>
    <w:rsid w:val="004702FB"/>
    <w:rsid w:val="00471503"/>
    <w:rsid w:val="0049479E"/>
    <w:rsid w:val="004969BD"/>
    <w:rsid w:val="004D2F9F"/>
    <w:rsid w:val="004F2927"/>
    <w:rsid w:val="0052142A"/>
    <w:rsid w:val="0053510E"/>
    <w:rsid w:val="005423BF"/>
    <w:rsid w:val="00584699"/>
    <w:rsid w:val="005B6195"/>
    <w:rsid w:val="006347C3"/>
    <w:rsid w:val="0063683F"/>
    <w:rsid w:val="006903B4"/>
    <w:rsid w:val="006975C6"/>
    <w:rsid w:val="006A5918"/>
    <w:rsid w:val="006B2936"/>
    <w:rsid w:val="006D40E0"/>
    <w:rsid w:val="006F1DA5"/>
    <w:rsid w:val="007109D5"/>
    <w:rsid w:val="00776C74"/>
    <w:rsid w:val="00785F39"/>
    <w:rsid w:val="007C3EA0"/>
    <w:rsid w:val="007D6FB3"/>
    <w:rsid w:val="007E0E83"/>
    <w:rsid w:val="007E7F92"/>
    <w:rsid w:val="00825EC4"/>
    <w:rsid w:val="008278F5"/>
    <w:rsid w:val="00835404"/>
    <w:rsid w:val="0084683F"/>
    <w:rsid w:val="008B11D1"/>
    <w:rsid w:val="008B72CE"/>
    <w:rsid w:val="008C0F63"/>
    <w:rsid w:val="008E5F01"/>
    <w:rsid w:val="00903477"/>
    <w:rsid w:val="00914E80"/>
    <w:rsid w:val="00930868"/>
    <w:rsid w:val="0093492A"/>
    <w:rsid w:val="00944DDD"/>
    <w:rsid w:val="00960022"/>
    <w:rsid w:val="009E7C0A"/>
    <w:rsid w:val="00A30507"/>
    <w:rsid w:val="00A52459"/>
    <w:rsid w:val="00A72289"/>
    <w:rsid w:val="00AB0559"/>
    <w:rsid w:val="00AB2A60"/>
    <w:rsid w:val="00AE6F60"/>
    <w:rsid w:val="00AF7FB0"/>
    <w:rsid w:val="00B05771"/>
    <w:rsid w:val="00B169F3"/>
    <w:rsid w:val="00B4336D"/>
    <w:rsid w:val="00B757D1"/>
    <w:rsid w:val="00B93434"/>
    <w:rsid w:val="00BC2D61"/>
    <w:rsid w:val="00BE6B5E"/>
    <w:rsid w:val="00BE7F6E"/>
    <w:rsid w:val="00C02EF0"/>
    <w:rsid w:val="00C125C6"/>
    <w:rsid w:val="00C24613"/>
    <w:rsid w:val="00C315C9"/>
    <w:rsid w:val="00C4793C"/>
    <w:rsid w:val="00CD6E25"/>
    <w:rsid w:val="00D379CF"/>
    <w:rsid w:val="00D60A0B"/>
    <w:rsid w:val="00D7467F"/>
    <w:rsid w:val="00D91E03"/>
    <w:rsid w:val="00D931BF"/>
    <w:rsid w:val="00DC2A28"/>
    <w:rsid w:val="00DD2FA1"/>
    <w:rsid w:val="00E1749F"/>
    <w:rsid w:val="00E311A3"/>
    <w:rsid w:val="00E55B9D"/>
    <w:rsid w:val="00ED41BC"/>
    <w:rsid w:val="00EF3AE5"/>
    <w:rsid w:val="00F800FB"/>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293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903477"/>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BE6B5E"/>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BE6B5E"/>
    <w:rPr>
      <w:rFonts w:ascii="Tahoma" w:eastAsia="Times New Roman" w:hAnsi="Tahoma" w:cs="Times New Roman"/>
      <w:sz w:val="24"/>
      <w:szCs w:val="20"/>
      <w:lang w:eastAsia="sl-SI"/>
    </w:rPr>
  </w:style>
  <w:style w:type="paragraph" w:customStyle="1" w:styleId="Preformatted">
    <w:name w:val="Preformatted"/>
    <w:basedOn w:val="Normal"/>
    <w:rsid w:val="00BE6B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styleId="BodyText2">
    <w:name w:val="Body Text 2"/>
    <w:basedOn w:val="Normal"/>
    <w:link w:val="BodyText2Char"/>
    <w:uiPriority w:val="99"/>
    <w:semiHidden/>
    <w:unhideWhenUsed/>
    <w:rsid w:val="00AB2A60"/>
    <w:pPr>
      <w:spacing w:after="120" w:line="480" w:lineRule="auto"/>
    </w:pPr>
  </w:style>
  <w:style w:type="character" w:customStyle="1" w:styleId="BodyText2Char">
    <w:name w:val="Body Text 2 Char"/>
    <w:basedOn w:val="DefaultParagraphFont"/>
    <w:link w:val="BodyText2"/>
    <w:uiPriority w:val="99"/>
    <w:semiHidden/>
    <w:rsid w:val="00AB2A60"/>
    <w:rPr>
      <w:rFonts w:ascii="Helvetica" w:hAnsi="Helvetica"/>
    </w:rPr>
  </w:style>
  <w:style w:type="paragraph" w:customStyle="1" w:styleId="arial">
    <w:name w:val="arial"/>
    <w:basedOn w:val="Normal"/>
    <w:rsid w:val="00AB2A60"/>
    <w:pPr>
      <w:autoSpaceDE w:val="0"/>
      <w:autoSpaceDN w:val="0"/>
      <w:adjustRightInd w:val="0"/>
      <w:spacing w:after="0"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546</Words>
  <Characters>3348</Characters>
  <Application>Microsoft Office Word</Application>
  <DocSecurity>0</DocSecurity>
  <Lines>81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cp:revision>
  <cp:lastPrinted>2023-05-31T11:48:00Z</cp:lastPrinted>
  <dcterms:created xsi:type="dcterms:W3CDTF">2023-05-31T11:48:00Z</dcterms:created>
  <dcterms:modified xsi:type="dcterms:W3CDTF">2023-06-20T11:06:00Z</dcterms:modified>
</cp:coreProperties>
</file>